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0F4" w:rsidRPr="001820F4" w:rsidRDefault="001820F4" w:rsidP="001820F4">
      <w:pPr>
        <w:autoSpaceDE w:val="0"/>
        <w:autoSpaceDN w:val="0"/>
        <w:adjustRightInd w:val="0"/>
        <w:spacing w:after="0" w:line="240" w:lineRule="auto"/>
        <w:ind w:left="5304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820F4">
        <w:rPr>
          <w:rFonts w:ascii="Times New Roman" w:eastAsia="Times New Roman" w:hAnsi="Times New Roman"/>
          <w:bCs/>
          <w:sz w:val="28"/>
          <w:szCs w:val="28"/>
          <w:lang w:eastAsia="ru-RU"/>
        </w:rPr>
        <w:t>ПРИЛОЖЕНИЕ</w:t>
      </w:r>
    </w:p>
    <w:p w:rsidR="001820F4" w:rsidRPr="001820F4" w:rsidRDefault="001820F4" w:rsidP="001820F4">
      <w:pPr>
        <w:autoSpaceDE w:val="0"/>
        <w:autoSpaceDN w:val="0"/>
        <w:adjustRightInd w:val="0"/>
        <w:spacing w:after="0" w:line="240" w:lineRule="auto"/>
        <w:ind w:left="5304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1820F4" w:rsidRPr="001820F4" w:rsidRDefault="00D648CF" w:rsidP="001820F4">
      <w:pPr>
        <w:autoSpaceDE w:val="0"/>
        <w:autoSpaceDN w:val="0"/>
        <w:adjustRightInd w:val="0"/>
        <w:spacing w:after="0" w:line="240" w:lineRule="auto"/>
        <w:ind w:left="5304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УТВЕРЖДЕН</w:t>
      </w:r>
    </w:p>
    <w:p w:rsidR="001820F4" w:rsidRPr="001820F4" w:rsidRDefault="001820F4" w:rsidP="001820F4">
      <w:pPr>
        <w:autoSpaceDE w:val="0"/>
        <w:autoSpaceDN w:val="0"/>
        <w:adjustRightInd w:val="0"/>
        <w:spacing w:after="0" w:line="240" w:lineRule="auto"/>
        <w:ind w:left="5304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820F4">
        <w:rPr>
          <w:rFonts w:ascii="Times New Roman" w:eastAsia="Times New Roman" w:hAnsi="Times New Roman"/>
          <w:bCs/>
          <w:sz w:val="28"/>
          <w:szCs w:val="28"/>
          <w:lang w:eastAsia="ru-RU"/>
        </w:rPr>
        <w:t>постановлением администрации</w:t>
      </w:r>
    </w:p>
    <w:p w:rsidR="001820F4" w:rsidRPr="001820F4" w:rsidRDefault="001820F4" w:rsidP="001820F4">
      <w:pPr>
        <w:autoSpaceDE w:val="0"/>
        <w:autoSpaceDN w:val="0"/>
        <w:adjustRightInd w:val="0"/>
        <w:spacing w:after="0" w:line="240" w:lineRule="auto"/>
        <w:ind w:left="5304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820F4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муниципального образования</w:t>
      </w:r>
    </w:p>
    <w:p w:rsidR="001820F4" w:rsidRPr="001820F4" w:rsidRDefault="001820F4" w:rsidP="001820F4">
      <w:pPr>
        <w:autoSpaceDE w:val="0"/>
        <w:autoSpaceDN w:val="0"/>
        <w:adjustRightInd w:val="0"/>
        <w:spacing w:after="0" w:line="240" w:lineRule="auto"/>
        <w:ind w:left="5304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820F4">
        <w:rPr>
          <w:rFonts w:ascii="Times New Roman" w:eastAsia="Times New Roman" w:hAnsi="Times New Roman"/>
          <w:bCs/>
          <w:sz w:val="28"/>
          <w:szCs w:val="28"/>
          <w:lang w:eastAsia="ru-RU"/>
        </w:rPr>
        <w:t>Щербиновский район</w:t>
      </w:r>
    </w:p>
    <w:p w:rsidR="001820F4" w:rsidRDefault="00D648CF" w:rsidP="001820F4">
      <w:pPr>
        <w:autoSpaceDE w:val="0"/>
        <w:autoSpaceDN w:val="0"/>
        <w:adjustRightInd w:val="0"/>
        <w:spacing w:after="0" w:line="240" w:lineRule="auto"/>
        <w:ind w:left="5304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от ___________  № _________</w:t>
      </w:r>
    </w:p>
    <w:p w:rsidR="00D648CF" w:rsidRDefault="00D648CF" w:rsidP="001820F4">
      <w:pPr>
        <w:autoSpaceDE w:val="0"/>
        <w:autoSpaceDN w:val="0"/>
        <w:adjustRightInd w:val="0"/>
        <w:spacing w:after="0" w:line="240" w:lineRule="auto"/>
        <w:ind w:left="5304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648CF" w:rsidRPr="001820F4" w:rsidRDefault="00D648CF" w:rsidP="001820F4">
      <w:pPr>
        <w:autoSpaceDE w:val="0"/>
        <w:autoSpaceDN w:val="0"/>
        <w:adjustRightInd w:val="0"/>
        <w:spacing w:after="0" w:line="240" w:lineRule="auto"/>
        <w:ind w:left="5304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820F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АДМИНИСТРАТИВНЫЙ РЕГЛАМЕНТ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820F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предоставления администрацией муниципального образования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820F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Щербиновский район муниципальной услуги</w:t>
      </w:r>
    </w:p>
    <w:p w:rsidR="001820F4" w:rsidRPr="001820F4" w:rsidRDefault="001820F4" w:rsidP="001820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820F4">
        <w:rPr>
          <w:rFonts w:ascii="Times New Roman" w:hAnsi="Times New Roman"/>
          <w:b/>
          <w:sz w:val="28"/>
          <w:szCs w:val="28"/>
        </w:rPr>
        <w:t>«Согласование переустройства и (или) перепланировки</w:t>
      </w:r>
    </w:p>
    <w:p w:rsidR="001820F4" w:rsidRPr="001820F4" w:rsidRDefault="001820F4" w:rsidP="001820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п</w:t>
      </w:r>
      <w:r w:rsidRPr="001820F4">
        <w:rPr>
          <w:rFonts w:ascii="Times New Roman" w:hAnsi="Times New Roman"/>
          <w:b/>
          <w:sz w:val="28"/>
          <w:szCs w:val="28"/>
        </w:rPr>
        <w:t>омещения</w:t>
      </w:r>
      <w:r>
        <w:rPr>
          <w:rFonts w:ascii="Times New Roman" w:hAnsi="Times New Roman"/>
          <w:b/>
          <w:sz w:val="28"/>
          <w:szCs w:val="28"/>
        </w:rPr>
        <w:t xml:space="preserve"> в многоквартирном доме</w:t>
      </w:r>
      <w:r w:rsidRPr="001820F4">
        <w:rPr>
          <w:rFonts w:ascii="Times New Roman" w:hAnsi="Times New Roman"/>
          <w:sz w:val="28"/>
          <w:szCs w:val="28"/>
        </w:rPr>
        <w:t>»</w:t>
      </w:r>
    </w:p>
    <w:p w:rsidR="001820F4" w:rsidRPr="001820F4" w:rsidRDefault="001820F4" w:rsidP="001820F4">
      <w:pPr>
        <w:autoSpaceDE w:val="0"/>
        <w:autoSpaceDN w:val="0"/>
        <w:adjustRightInd w:val="0"/>
        <w:spacing w:after="0" w:line="240" w:lineRule="auto"/>
        <w:ind w:firstLine="858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 </w:t>
      </w:r>
      <w:r w:rsidRPr="001820F4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. Общие положения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 xml:space="preserve">Подраздел 1.1. Предмет регулирования 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административного регламента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Административный регламент предоставления администрацией муниц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пального образования Щербиновский район муниципальной услуги «Соглас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вание переустройства и (или) перепланировки помещения в многоквартирном доме» (далее – Регламент) определяет стандарты, сроки и последовательность административных процедур (действий) по предоставлению администрацией муниципального образования Щербиновский район муниципальной услуги «Согласование переустройств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 и (или) перепланировки 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помещения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в мног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квартирном доме» (далее – муниципальная услуга).</w:t>
      </w:r>
    </w:p>
    <w:p w:rsidR="001820F4" w:rsidRPr="001820F4" w:rsidRDefault="001820F4" w:rsidP="001820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Подраздел 1.2. Круг заявителей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820F4" w:rsidRPr="001820F4" w:rsidRDefault="001820F4" w:rsidP="001820F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bookmarkStart w:id="0" w:name="Par46"/>
      <w:bookmarkEnd w:id="0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Заявителями на получение муниципальной услуги (далее – заявители)</w:t>
      </w:r>
      <w:r w:rsidRPr="001820F4">
        <w:rPr>
          <w:rFonts w:ascii="Times New Roman" w:eastAsia="Times New Roman" w:hAnsi="Times New Roman"/>
          <w:sz w:val="28"/>
          <w:szCs w:val="28"/>
        </w:rPr>
        <w:t xml:space="preserve"> я</w:t>
      </w:r>
      <w:r w:rsidRPr="001820F4">
        <w:rPr>
          <w:rFonts w:ascii="Times New Roman" w:eastAsia="Times New Roman" w:hAnsi="Times New Roman"/>
          <w:sz w:val="28"/>
          <w:szCs w:val="28"/>
        </w:rPr>
        <w:t>в</w:t>
      </w:r>
      <w:r w:rsidRPr="001820F4">
        <w:rPr>
          <w:rFonts w:ascii="Times New Roman" w:eastAsia="Times New Roman" w:hAnsi="Times New Roman"/>
          <w:sz w:val="28"/>
          <w:szCs w:val="28"/>
        </w:rPr>
        <w:t>ляются собственники (физические и юридические лица) помещений, а также их представители, наделенные соответствующими полномочиями, обратившиеся в администрацию муниципального образования Щербиновский район за пред</w:t>
      </w:r>
      <w:r w:rsidRPr="001820F4">
        <w:rPr>
          <w:rFonts w:ascii="Times New Roman" w:eastAsia="Times New Roman" w:hAnsi="Times New Roman"/>
          <w:sz w:val="28"/>
          <w:szCs w:val="28"/>
        </w:rPr>
        <w:t>о</w:t>
      </w:r>
      <w:r w:rsidRPr="001820F4">
        <w:rPr>
          <w:rFonts w:ascii="Times New Roman" w:eastAsia="Times New Roman" w:hAnsi="Times New Roman"/>
          <w:sz w:val="28"/>
          <w:szCs w:val="28"/>
        </w:rPr>
        <w:t>ставлением муниципальной услуги.</w:t>
      </w:r>
    </w:p>
    <w:p w:rsidR="001820F4" w:rsidRPr="001820F4" w:rsidRDefault="001820F4" w:rsidP="001820F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820F4">
        <w:rPr>
          <w:rFonts w:ascii="Times New Roman" w:eastAsia="Times New Roman" w:hAnsi="Times New Roman"/>
          <w:sz w:val="28"/>
          <w:szCs w:val="28"/>
        </w:rPr>
        <w:t>От имени собственника - юридического лица - заявления, обращения, з</w:t>
      </w:r>
      <w:r w:rsidRPr="001820F4">
        <w:rPr>
          <w:rFonts w:ascii="Times New Roman" w:eastAsia="Times New Roman" w:hAnsi="Times New Roman"/>
          <w:sz w:val="28"/>
          <w:szCs w:val="28"/>
        </w:rPr>
        <w:t>а</w:t>
      </w:r>
      <w:r w:rsidRPr="001820F4">
        <w:rPr>
          <w:rFonts w:ascii="Times New Roman" w:eastAsia="Times New Roman" w:hAnsi="Times New Roman"/>
          <w:sz w:val="28"/>
          <w:szCs w:val="28"/>
        </w:rPr>
        <w:t>просы могут подавать лица, действующие, в соответствии с законодательством и учредительными документами, без доверенностей; представители - в силу полномочий по доверенности или договору.</w:t>
      </w:r>
    </w:p>
    <w:p w:rsidR="001820F4" w:rsidRPr="001820F4" w:rsidRDefault="001820F4" w:rsidP="001820F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820F4">
        <w:rPr>
          <w:rFonts w:ascii="Times New Roman" w:eastAsia="Times New Roman" w:hAnsi="Times New Roman"/>
          <w:sz w:val="28"/>
          <w:szCs w:val="28"/>
        </w:rPr>
        <w:t>От имени собственника - юридического лица - могут действовать его участники (учредители).</w:t>
      </w:r>
    </w:p>
    <w:p w:rsidR="001820F4" w:rsidRPr="001820F4" w:rsidRDefault="001820F4" w:rsidP="001820F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От имени собственника - физического лица - запросы могут подавать с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ми граждане или их доверенные лица с предъявлением нотариально заверенной доверенности.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Подраздел 1.3. Требования к порядку информирования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 предоставлении муниципальной услуги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1.3.1. Информирование о предоставлении муниципальной услуги ос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у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ществляется: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1.3.1.1. В администрации муниципального образования Щербиновский район (далее – уполномоченный орган):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в устной форме при личном обращении;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с использованием телефонной связи;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в форме электронного документа посредством направления на адрес электронной почты;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по письменным обращениям. 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1.3.1.2. В многофункциональных центрах предоставления государстве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ных и муниципальных услуг Краснодарского края (далее – МФЦ):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при личном обращении;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с использованием Единого портала многофункциональных центов пред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ставления государственных и муниципальных услуг Краснодарского края в и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формационно-телекоммуникационной сети «Интернет».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pacing w:val="-4"/>
          <w:sz w:val="28"/>
          <w:szCs w:val="28"/>
          <w:lang w:eastAsia="ar-SA"/>
        </w:rPr>
        <w:t>1.3.1.3. Посредством размещения информации на официальном сайте адм</w:t>
      </w:r>
      <w:r w:rsidRPr="001820F4">
        <w:rPr>
          <w:rFonts w:ascii="Times New Roman" w:eastAsia="Times New Roman" w:hAnsi="Times New Roman"/>
          <w:spacing w:val="-4"/>
          <w:sz w:val="28"/>
          <w:szCs w:val="28"/>
          <w:lang w:eastAsia="ar-SA"/>
        </w:rPr>
        <w:t>и</w:t>
      </w:r>
      <w:r w:rsidRPr="001820F4">
        <w:rPr>
          <w:rFonts w:ascii="Times New Roman" w:eastAsia="Times New Roman" w:hAnsi="Times New Roman"/>
          <w:spacing w:val="-4"/>
          <w:sz w:val="28"/>
          <w:szCs w:val="28"/>
          <w:lang w:eastAsia="ar-SA"/>
        </w:rPr>
        <w:t xml:space="preserve">нистрации муниципального образования Щербиновский район в </w:t>
      </w:r>
      <w:r>
        <w:rPr>
          <w:rFonts w:ascii="Times New Roman" w:eastAsia="Times New Roman" w:hAnsi="Times New Roman"/>
          <w:spacing w:val="-4"/>
          <w:sz w:val="28"/>
          <w:szCs w:val="28"/>
          <w:lang w:eastAsia="ar-SA"/>
        </w:rPr>
        <w:t>информационно-телекоммуникацион</w:t>
      </w:r>
      <w:r w:rsidRPr="001820F4">
        <w:rPr>
          <w:rFonts w:ascii="Times New Roman" w:eastAsia="Times New Roman" w:hAnsi="Times New Roman"/>
          <w:spacing w:val="-4"/>
          <w:sz w:val="28"/>
          <w:szCs w:val="28"/>
          <w:lang w:eastAsia="ar-SA"/>
        </w:rPr>
        <w:t>н</w:t>
      </w:r>
      <w:r>
        <w:rPr>
          <w:rFonts w:ascii="Times New Roman" w:eastAsia="Times New Roman" w:hAnsi="Times New Roman"/>
          <w:spacing w:val="-4"/>
          <w:sz w:val="28"/>
          <w:szCs w:val="28"/>
          <w:lang w:eastAsia="ar-SA"/>
        </w:rPr>
        <w:t>ой сети «Интернет» (далее -</w:t>
      </w:r>
      <w:r w:rsidRPr="001820F4">
        <w:rPr>
          <w:rFonts w:ascii="Times New Roman" w:eastAsia="Times New Roman" w:hAnsi="Times New Roman"/>
          <w:spacing w:val="-4"/>
          <w:sz w:val="28"/>
          <w:szCs w:val="28"/>
          <w:lang w:eastAsia="ar-SA"/>
        </w:rPr>
        <w:t xml:space="preserve"> официальный сайт).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1.3.1.4. Посредством размещения информации в федеральной госуда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р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ственной информационной системе «Единый портал государственных и мун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ципальных услуг (функций)» (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www.gosuslugi.ru)  (далее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 - Единый Портал) и (или) Портале государственных и муниципальных услуг (функций) Краснода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р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ского края (</w:t>
      </w:r>
      <w:r w:rsidRPr="001820F4">
        <w:rPr>
          <w:rFonts w:ascii="Times New Roman" w:eastAsia="Times New Roman" w:hAnsi="Times New Roman"/>
          <w:sz w:val="28"/>
          <w:szCs w:val="28"/>
          <w:lang w:val="en-US" w:eastAsia="ar-SA"/>
        </w:rPr>
        <w:t>www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.pgu.krasnodar.ru) (далее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 –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Портал) в информационно-телекоммуникационной сети «Интернет».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1.3.1.5. Посредством размещения информационных стендов в МФЦ и уполномоченном органе.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1.3.2. Консультирование по вопросам предоставления муниципальной услуги осуществляется бесплатно.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Специалист, осуществляющий консультирование (посредством телефона или лично) по вопросам предоставления муниципальной услуги, должен ко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р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ректно и внимательно относиться к заявителям.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При консультировании по телефону специалист должен назвать свою ф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а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милию, имя и отчество, должность, а затем в вежливой форме четко и подробно проинформировать обратившегося по интересующим его вопросам.</w:t>
      </w:r>
      <w:proofErr w:type="gramEnd"/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Если специалист не может ответить на вопрос самостоятельно, либо по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д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готовка ответа требует продолжительного времени, он может предложить обр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а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тившемуся обратиться письменно, либо назначить другое удобное для заинт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е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ресованного лица время для получения информации.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Рекомендуемое время для телефонного разговора – не более 10 минут, личного устного информирования – не более 20 минут.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Индивидуальное письменное информирование (по электронной почте) осуществляется путем направления электронного письма на адрес электронной почты заявителя и должно содержать четкий ответ на поставленные вопросы.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Индивидуальное письменное информирование (по почте) осуществляется путем направления письма на почтовый адрес заявителя и должно содержать четкий ответ на поставленные вопросы.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1.3.3. Информационные стенды, размещенные в МФЦ и уполномоченном органе, должны содержать: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режим работы, адреса уполномоченного органа и МФЦ;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адрес официального интернет-сайта администрации муниципального 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б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разования Щербиновский район, адрес электронной почты уполномоченного органа;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почтовые адреса, телефоны, фамилии руководителей МФЦ и уполном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ченного органа;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pacing w:val="-4"/>
          <w:sz w:val="28"/>
          <w:szCs w:val="28"/>
          <w:lang w:eastAsia="ar-SA"/>
        </w:rPr>
        <w:t>порядок получения консультаций о предоставлении муниципальной услуги;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порядок и сроки предоставления муниципальной услуги;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образцы заявлений о предоставлении муниципальной услуги и образцы заполнения таких заявлений;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перечень документов, необходимых для предоставления муниципальной услуги;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основания для отказа в приеме документов о предоставлении муници-пальной услуги;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основания для отказа в предоставлении муниципальной услуги;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досудебный (внесудебный) порядок обжалования решений и действий (бездействия) уполномоченного органа, а также должностных лиц и </w:t>
      </w: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муници-пальных</w:t>
      </w:r>
      <w:proofErr w:type="gramEnd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 служащих;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иную информацию, необходимую для получения муниципальной услуги.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2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pacing w:val="-2"/>
          <w:sz w:val="28"/>
          <w:szCs w:val="28"/>
          <w:lang w:eastAsia="ar-SA"/>
        </w:rPr>
        <w:t>1.3.4. На официальном сайте администрации муниципального образования Щербиновский район и Едином портале размещается справочная информация: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место нахождения и графики работы уполномоченного органа, его стру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к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турных подразделений, предоставляющих муниципальную услугу, госуда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р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ственных и муниципальных органов и организаций, обращение в которые необходимо для получения муниципальной услуги, а также МФЦ;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справочные телефоны структурных подразделений уполномоченного 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р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гана, предоставляющих муниципальную услугу, организаций, участвующих в предоставлении муниципальной услуги, в том числе номер телефона-автоинформатора;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адреса официального сайта, а также электронной почты и (или) формы обратной связи структурных подразделений уполномоченного органа, пред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ставляющих муниципальную услугу, в сети «Интернет».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Уполномоченный орган обеспечивает размещение и актуализацию спр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а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вочной информации в срок не позднее 2 рабочих дней, следующих за днем, и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з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менения справочной информации. </w:t>
      </w:r>
    </w:p>
    <w:p w:rsidR="001820F4" w:rsidRPr="001820F4" w:rsidRDefault="001820F4" w:rsidP="009908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820F4" w:rsidRPr="001820F4" w:rsidRDefault="001820F4" w:rsidP="00990801">
      <w:pPr>
        <w:autoSpaceDE w:val="0"/>
        <w:autoSpaceDN w:val="0"/>
        <w:adjustRightInd w:val="0"/>
        <w:spacing w:after="0" w:line="240" w:lineRule="auto"/>
        <w:ind w:firstLine="858"/>
        <w:jc w:val="center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lastRenderedPageBreak/>
        <w:t xml:space="preserve">Раздел </w:t>
      </w:r>
      <w:r w:rsidRPr="001820F4">
        <w:rPr>
          <w:rFonts w:ascii="Times New Roman" w:hAnsi="Times New Roman"/>
          <w:sz w:val="28"/>
          <w:szCs w:val="28"/>
          <w:lang w:val="en-US"/>
        </w:rPr>
        <w:t>II</w:t>
      </w:r>
      <w:r w:rsidRPr="001820F4">
        <w:rPr>
          <w:rFonts w:ascii="Times New Roman" w:hAnsi="Times New Roman"/>
          <w:sz w:val="28"/>
          <w:szCs w:val="28"/>
        </w:rPr>
        <w:t>. Стандарт предоставления муниципальной услуги</w:t>
      </w:r>
    </w:p>
    <w:p w:rsidR="001820F4" w:rsidRPr="001820F4" w:rsidRDefault="001820F4" w:rsidP="00990801">
      <w:pPr>
        <w:autoSpaceDE w:val="0"/>
        <w:autoSpaceDN w:val="0"/>
        <w:adjustRightInd w:val="0"/>
        <w:spacing w:after="0" w:line="240" w:lineRule="auto"/>
        <w:ind w:firstLine="858"/>
        <w:jc w:val="center"/>
        <w:rPr>
          <w:rFonts w:ascii="Times New Roman" w:hAnsi="Times New Roman"/>
          <w:sz w:val="28"/>
          <w:szCs w:val="28"/>
        </w:rPr>
      </w:pPr>
    </w:p>
    <w:p w:rsidR="001820F4" w:rsidRPr="001820F4" w:rsidRDefault="001820F4" w:rsidP="00990801">
      <w:pPr>
        <w:autoSpaceDE w:val="0"/>
        <w:autoSpaceDN w:val="0"/>
        <w:adjustRightInd w:val="0"/>
        <w:spacing w:after="0" w:line="240" w:lineRule="auto"/>
        <w:ind w:firstLine="858"/>
        <w:jc w:val="center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Подраздел 2.1. Наименование муниципальной услуги</w:t>
      </w:r>
    </w:p>
    <w:p w:rsidR="001820F4" w:rsidRPr="001820F4" w:rsidRDefault="001820F4" w:rsidP="00990801">
      <w:pPr>
        <w:autoSpaceDE w:val="0"/>
        <w:autoSpaceDN w:val="0"/>
        <w:adjustRightInd w:val="0"/>
        <w:spacing w:after="0" w:line="240" w:lineRule="auto"/>
        <w:ind w:firstLine="858"/>
        <w:jc w:val="center"/>
        <w:rPr>
          <w:rFonts w:ascii="Times New Roman" w:hAnsi="Times New Roman"/>
          <w:sz w:val="28"/>
          <w:szCs w:val="28"/>
        </w:rPr>
      </w:pP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Наименование муниципальной услуги: «Согласование переустройства и (или) пере</w:t>
      </w:r>
      <w:r w:rsidR="00990801">
        <w:rPr>
          <w:rFonts w:ascii="Times New Roman" w:hAnsi="Times New Roman"/>
          <w:sz w:val="28"/>
          <w:szCs w:val="28"/>
        </w:rPr>
        <w:t xml:space="preserve">планировки </w:t>
      </w:r>
      <w:r w:rsidRPr="001820F4">
        <w:rPr>
          <w:rFonts w:ascii="Times New Roman" w:hAnsi="Times New Roman"/>
          <w:sz w:val="28"/>
          <w:szCs w:val="28"/>
        </w:rPr>
        <w:t>помещения</w:t>
      </w:r>
      <w:r w:rsidR="00990801">
        <w:rPr>
          <w:rFonts w:ascii="Times New Roman" w:hAnsi="Times New Roman"/>
          <w:sz w:val="28"/>
          <w:szCs w:val="28"/>
        </w:rPr>
        <w:t xml:space="preserve"> в многоквартирном доме</w:t>
      </w:r>
      <w:r w:rsidRPr="001820F4">
        <w:rPr>
          <w:rFonts w:ascii="Times New Roman" w:hAnsi="Times New Roman"/>
          <w:sz w:val="28"/>
          <w:szCs w:val="28"/>
        </w:rPr>
        <w:t>».</w:t>
      </w:r>
    </w:p>
    <w:p w:rsidR="001820F4" w:rsidRPr="001820F4" w:rsidRDefault="001820F4" w:rsidP="001820F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20F4" w:rsidRPr="001820F4" w:rsidRDefault="001820F4" w:rsidP="00990801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Подраздел 2.2. Наименование структурного подразделения</w:t>
      </w:r>
    </w:p>
    <w:p w:rsidR="001820F4" w:rsidRPr="001820F4" w:rsidRDefault="001820F4" w:rsidP="00990801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уполномоченного органа</w:t>
      </w:r>
      <w:r w:rsidRPr="001820F4">
        <w:rPr>
          <w:rFonts w:ascii="Times New Roman" w:hAnsi="Times New Roman"/>
          <w:sz w:val="28"/>
          <w:szCs w:val="28"/>
        </w:rPr>
        <w:t>, отраслевого (функционального) органа</w:t>
      </w:r>
    </w:p>
    <w:p w:rsidR="001820F4" w:rsidRPr="001820F4" w:rsidRDefault="001820F4" w:rsidP="00990801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уполномоченного органа</w:t>
      </w:r>
      <w:r w:rsidRPr="001820F4">
        <w:rPr>
          <w:rFonts w:ascii="Times New Roman" w:hAnsi="Times New Roman"/>
          <w:sz w:val="28"/>
          <w:szCs w:val="28"/>
        </w:rPr>
        <w:t xml:space="preserve"> с правами юридического лица,</w:t>
      </w:r>
    </w:p>
    <w:p w:rsidR="001820F4" w:rsidRPr="001820F4" w:rsidRDefault="001820F4" w:rsidP="00990801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820F4">
        <w:rPr>
          <w:rFonts w:ascii="Times New Roman" w:hAnsi="Times New Roman"/>
          <w:sz w:val="28"/>
          <w:szCs w:val="28"/>
        </w:rPr>
        <w:t>предоставляющего</w:t>
      </w:r>
      <w:proofErr w:type="gramEnd"/>
      <w:r w:rsidRPr="001820F4">
        <w:rPr>
          <w:rFonts w:ascii="Times New Roman" w:hAnsi="Times New Roman"/>
          <w:sz w:val="28"/>
          <w:szCs w:val="28"/>
        </w:rPr>
        <w:t xml:space="preserve"> муниципальную услугу</w:t>
      </w:r>
    </w:p>
    <w:p w:rsidR="001820F4" w:rsidRPr="001820F4" w:rsidRDefault="001820F4" w:rsidP="001820F4">
      <w:pPr>
        <w:autoSpaceDE w:val="0"/>
        <w:autoSpaceDN w:val="0"/>
        <w:adjustRightInd w:val="0"/>
        <w:spacing w:after="0" w:line="240" w:lineRule="auto"/>
        <w:ind w:firstLine="858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2.2.1. Предоставление муниципальной услуги осуществляется уполном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ченным органом.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2.2.2. В предоставлении муниципальной услуги участвуют МФЦ.</w:t>
      </w:r>
    </w:p>
    <w:p w:rsidR="001820F4" w:rsidRPr="001820F4" w:rsidRDefault="001820F4" w:rsidP="001820F4">
      <w:pPr>
        <w:widowControl w:val="0"/>
        <w:spacing w:after="0" w:line="240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Заявитель (представитель заявителя) независимо от его места жительства или места пребывания (для физических лиц, включая индивидуальных пре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д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принимателей) либо места нахождения (для юридических лиц) имеет право на обращение в любой по его выбору многофункциональный центр в пределах территории Краснодарского края для предоставления ему муниципальной усл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у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ги по экстерриториальному принципу.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Предоставление муниципальной услуги в многофункциональных центрах по экстерриториальному принципу осуществляется на основании соглашений о взаимодействии, заключенных уполномоченным многофункциональным це</w:t>
      </w:r>
      <w:r w:rsidRPr="001820F4">
        <w:rPr>
          <w:rFonts w:ascii="Times New Roman" w:hAnsi="Times New Roman"/>
          <w:sz w:val="28"/>
          <w:szCs w:val="28"/>
        </w:rPr>
        <w:t>н</w:t>
      </w:r>
      <w:r w:rsidRPr="001820F4">
        <w:rPr>
          <w:rFonts w:ascii="Times New Roman" w:hAnsi="Times New Roman"/>
          <w:sz w:val="28"/>
          <w:szCs w:val="28"/>
        </w:rPr>
        <w:t>тром с администрацией муниципального образования Щербиновский район.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Уполномоченный орган предоставляет муниципальную услугу через 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т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дел </w:t>
      </w:r>
      <w:r w:rsidRPr="001820F4">
        <w:rPr>
          <w:rFonts w:ascii="Times New Roman" w:hAnsi="Times New Roman"/>
          <w:sz w:val="28"/>
          <w:szCs w:val="28"/>
        </w:rPr>
        <w:t>по вопросам строительства, жилищно-коммунального хозяйства и тран</w:t>
      </w:r>
      <w:r w:rsidRPr="001820F4">
        <w:rPr>
          <w:rFonts w:ascii="Times New Roman" w:hAnsi="Times New Roman"/>
          <w:sz w:val="28"/>
          <w:szCs w:val="28"/>
        </w:rPr>
        <w:t>с</w:t>
      </w:r>
      <w:r w:rsidRPr="001820F4">
        <w:rPr>
          <w:rFonts w:ascii="Times New Roman" w:hAnsi="Times New Roman"/>
          <w:sz w:val="28"/>
          <w:szCs w:val="28"/>
        </w:rPr>
        <w:t>порта администрации муниципального образования Щербиновский район (д</w:t>
      </w:r>
      <w:r w:rsidRPr="001820F4">
        <w:rPr>
          <w:rFonts w:ascii="Times New Roman" w:hAnsi="Times New Roman"/>
          <w:sz w:val="28"/>
          <w:szCs w:val="28"/>
        </w:rPr>
        <w:t>а</w:t>
      </w:r>
      <w:r w:rsidRPr="001820F4">
        <w:rPr>
          <w:rFonts w:ascii="Times New Roman" w:hAnsi="Times New Roman"/>
          <w:sz w:val="28"/>
          <w:szCs w:val="28"/>
        </w:rPr>
        <w:t>лее - Отдел).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2.2.3. В процессе предоставления муниципальной услуги уполномоче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ный орган взаимодействует </w:t>
      </w: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с</w:t>
      </w:r>
      <w:proofErr w:type="gramEnd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: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межмуниципальным отделом по Ейскому и Щербиновскому районам Управления Росреестра по Краснодарскому краю;</w:t>
      </w:r>
    </w:p>
    <w:p w:rsidR="001820F4" w:rsidRPr="001820F4" w:rsidRDefault="00D648CF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bookmarkStart w:id="1" w:name="_GoBack"/>
      <w:r>
        <w:rPr>
          <w:rFonts w:ascii="Times New Roman" w:eastAsia="Times New Roman" w:hAnsi="Times New Roman"/>
          <w:sz w:val="28"/>
          <w:szCs w:val="28"/>
          <w:lang w:eastAsia="ar-SA"/>
        </w:rPr>
        <w:t>отдел</w:t>
      </w:r>
      <w:r w:rsidR="00EE5AFE">
        <w:rPr>
          <w:rFonts w:ascii="Times New Roman" w:eastAsia="Times New Roman" w:hAnsi="Times New Roman"/>
          <w:sz w:val="28"/>
          <w:szCs w:val="28"/>
          <w:lang w:eastAsia="ar-SA"/>
        </w:rPr>
        <w:t>ом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ГБУ КК «Крайтехинвентаризация-Краевое БТИ» </w:t>
      </w:r>
      <w:r w:rsidR="001820F4" w:rsidRPr="001820F4">
        <w:rPr>
          <w:rFonts w:ascii="Times New Roman" w:eastAsia="Times New Roman" w:hAnsi="Times New Roman"/>
          <w:sz w:val="28"/>
          <w:szCs w:val="28"/>
          <w:lang w:eastAsia="ar-SA"/>
        </w:rPr>
        <w:t>по Щербино</w:t>
      </w:r>
      <w:r w:rsidR="001820F4" w:rsidRPr="001820F4">
        <w:rPr>
          <w:rFonts w:ascii="Times New Roman" w:eastAsia="Times New Roman" w:hAnsi="Times New Roman"/>
          <w:sz w:val="28"/>
          <w:szCs w:val="28"/>
          <w:lang w:eastAsia="ar-SA"/>
        </w:rPr>
        <w:t>в</w:t>
      </w:r>
      <w:r w:rsidR="001820F4" w:rsidRPr="001820F4">
        <w:rPr>
          <w:rFonts w:ascii="Times New Roman" w:eastAsia="Times New Roman" w:hAnsi="Times New Roman"/>
          <w:sz w:val="28"/>
          <w:szCs w:val="28"/>
          <w:lang w:eastAsia="ar-SA"/>
        </w:rPr>
        <w:t>скому району;</w:t>
      </w:r>
    </w:p>
    <w:bookmarkEnd w:id="1"/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управлением государственной охраны объектов культурного наследия Краснодарского края.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2.2.4. </w:t>
      </w: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В соответствии с пунктом 3 части 1 статьи 7 Федерального закона от 27 июля 2010 года № 210-ФЗ «Об организации предоставления госуда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р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ственных и муниципальных услуг», органам, предоставляющим муниципал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ь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ные услуги, установлен запрет требовать от заявителя осуществления иных действий, в том числе согласований, необходимых для получения муниципал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ь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ной услуги и связанных с обращением в иные органы местного самоуправл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е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ния, государственные органы, организации, за исключением получения</w:t>
      </w:r>
      <w:proofErr w:type="gramEnd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 услуг, 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включенных в перечень услуг, которые являются необходимыми и обязател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ь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ными для предоставления муниципальных услуг, утвержденный решением представительного органа местного самоуправления.</w:t>
      </w:r>
    </w:p>
    <w:p w:rsidR="001820F4" w:rsidRPr="001820F4" w:rsidRDefault="001820F4" w:rsidP="001820F4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 xml:space="preserve"> </w:t>
      </w:r>
    </w:p>
    <w:p w:rsidR="001820F4" w:rsidRPr="001820F4" w:rsidRDefault="001820F4" w:rsidP="0099080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Подраздел 2.3. Описание результата предоставления</w:t>
      </w:r>
    </w:p>
    <w:p w:rsidR="001820F4" w:rsidRPr="001820F4" w:rsidRDefault="001820F4" w:rsidP="0099080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муниципальной услуги</w:t>
      </w:r>
    </w:p>
    <w:p w:rsidR="001820F4" w:rsidRPr="001820F4" w:rsidRDefault="001820F4" w:rsidP="001820F4">
      <w:pPr>
        <w:autoSpaceDE w:val="0"/>
        <w:autoSpaceDN w:val="0"/>
        <w:adjustRightInd w:val="0"/>
        <w:spacing w:after="0" w:line="240" w:lineRule="auto"/>
        <w:ind w:firstLine="858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Результатом предоставления муниципальной услуги является: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решение о согласовании переустройст</w:t>
      </w:r>
      <w:r w:rsidR="00990801">
        <w:rPr>
          <w:rFonts w:ascii="Times New Roman" w:hAnsi="Times New Roman"/>
          <w:sz w:val="28"/>
          <w:szCs w:val="28"/>
        </w:rPr>
        <w:t>ва и (или) перепланировки</w:t>
      </w:r>
      <w:r w:rsidRPr="001820F4">
        <w:rPr>
          <w:rFonts w:ascii="Times New Roman" w:hAnsi="Times New Roman"/>
          <w:sz w:val="28"/>
          <w:szCs w:val="28"/>
        </w:rPr>
        <w:t xml:space="preserve"> пом</w:t>
      </w:r>
      <w:r w:rsidRPr="001820F4">
        <w:rPr>
          <w:rFonts w:ascii="Times New Roman" w:hAnsi="Times New Roman"/>
          <w:sz w:val="28"/>
          <w:szCs w:val="28"/>
        </w:rPr>
        <w:t>е</w:t>
      </w:r>
      <w:r w:rsidRPr="001820F4">
        <w:rPr>
          <w:rFonts w:ascii="Times New Roman" w:hAnsi="Times New Roman"/>
          <w:sz w:val="28"/>
          <w:szCs w:val="28"/>
        </w:rPr>
        <w:t>щения</w:t>
      </w:r>
      <w:r w:rsidR="00990801">
        <w:rPr>
          <w:rFonts w:ascii="Times New Roman" w:hAnsi="Times New Roman"/>
          <w:sz w:val="28"/>
          <w:szCs w:val="28"/>
        </w:rPr>
        <w:t xml:space="preserve"> в многоквартирном доме</w:t>
      </w:r>
      <w:r w:rsidRPr="001820F4">
        <w:rPr>
          <w:rFonts w:ascii="Times New Roman" w:hAnsi="Times New Roman"/>
          <w:sz w:val="28"/>
          <w:szCs w:val="28"/>
        </w:rPr>
        <w:t>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решение об отказе в согласовании переустройства и (или) перепланиро</w:t>
      </w:r>
      <w:r w:rsidRPr="001820F4">
        <w:rPr>
          <w:rFonts w:ascii="Times New Roman" w:hAnsi="Times New Roman"/>
          <w:sz w:val="28"/>
          <w:szCs w:val="28"/>
        </w:rPr>
        <w:t>в</w:t>
      </w:r>
      <w:r w:rsidR="00990801">
        <w:rPr>
          <w:rFonts w:ascii="Times New Roman" w:hAnsi="Times New Roman"/>
          <w:sz w:val="28"/>
          <w:szCs w:val="28"/>
        </w:rPr>
        <w:t xml:space="preserve">ки </w:t>
      </w:r>
      <w:r w:rsidRPr="001820F4">
        <w:rPr>
          <w:rFonts w:ascii="Times New Roman" w:hAnsi="Times New Roman"/>
          <w:sz w:val="28"/>
          <w:szCs w:val="28"/>
        </w:rPr>
        <w:t>помещения</w:t>
      </w:r>
      <w:r w:rsidR="00990801">
        <w:rPr>
          <w:rFonts w:ascii="Times New Roman" w:hAnsi="Times New Roman"/>
          <w:sz w:val="28"/>
          <w:szCs w:val="28"/>
        </w:rPr>
        <w:t xml:space="preserve"> в многоквартирном доме</w:t>
      </w:r>
      <w:r w:rsidRPr="001820F4">
        <w:rPr>
          <w:rFonts w:ascii="Times New Roman" w:hAnsi="Times New Roman"/>
          <w:sz w:val="28"/>
          <w:szCs w:val="28"/>
        </w:rPr>
        <w:t>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Отказ в предоставлении муниципальной услуги, который направляется заявителю в письменном виде, должен содержать причины отказа.</w:t>
      </w:r>
    </w:p>
    <w:p w:rsidR="001820F4" w:rsidRPr="001820F4" w:rsidRDefault="001820F4" w:rsidP="001820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Результаты предоставления муниципальной услуги по экстерриториал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ь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ному принципу в виде электронных документов и (или) электронных образов документов заверяются уполномоченными должностными лицами уполном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ченного органа.</w:t>
      </w:r>
    </w:p>
    <w:p w:rsidR="001820F4" w:rsidRPr="001820F4" w:rsidRDefault="001820F4" w:rsidP="001820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Для получения результата предоставления муниципальной услуги на б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у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мажном носителе заявитель имеет право обратиться непосредственно в упо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л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номоченный орган.</w:t>
      </w:r>
    </w:p>
    <w:p w:rsidR="001820F4" w:rsidRPr="001820F4" w:rsidRDefault="001820F4" w:rsidP="001820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820F4" w:rsidRPr="001820F4" w:rsidRDefault="001820F4" w:rsidP="009908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Подраздел 2.4. Сроки предоставления муниципальной услуги,</w:t>
      </w:r>
    </w:p>
    <w:p w:rsidR="001820F4" w:rsidRPr="001820F4" w:rsidRDefault="001820F4" w:rsidP="009908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в том числе с учетом необходимости обращения в организации,</w:t>
      </w:r>
    </w:p>
    <w:p w:rsidR="001820F4" w:rsidRPr="001820F4" w:rsidRDefault="001820F4" w:rsidP="009908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участвующие в предоставлении муниципальной услуги,</w:t>
      </w:r>
    </w:p>
    <w:p w:rsidR="001820F4" w:rsidRPr="001820F4" w:rsidRDefault="001820F4" w:rsidP="009908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срок приостановления предоставления муниципальной услуги</w:t>
      </w:r>
    </w:p>
    <w:p w:rsidR="001820F4" w:rsidRPr="001820F4" w:rsidRDefault="001820F4" w:rsidP="009908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в случае</w:t>
      </w:r>
      <w:proofErr w:type="gramStart"/>
      <w:r w:rsidRPr="001820F4">
        <w:rPr>
          <w:rFonts w:ascii="Times New Roman" w:hAnsi="Times New Roman"/>
          <w:sz w:val="28"/>
          <w:szCs w:val="28"/>
        </w:rPr>
        <w:t>,</w:t>
      </w:r>
      <w:proofErr w:type="gramEnd"/>
      <w:r w:rsidRPr="001820F4">
        <w:rPr>
          <w:rFonts w:ascii="Times New Roman" w:hAnsi="Times New Roman"/>
          <w:sz w:val="28"/>
          <w:szCs w:val="28"/>
        </w:rPr>
        <w:t xml:space="preserve"> если возможность приостановления предусмотрена</w:t>
      </w:r>
    </w:p>
    <w:p w:rsidR="001820F4" w:rsidRPr="001820F4" w:rsidRDefault="001820F4" w:rsidP="009908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законодательством Российской Федерации, срок выдачи</w:t>
      </w:r>
    </w:p>
    <w:p w:rsidR="001820F4" w:rsidRPr="001820F4" w:rsidRDefault="001820F4" w:rsidP="009908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(направления) документов, являющихся результатом</w:t>
      </w:r>
    </w:p>
    <w:p w:rsidR="001820F4" w:rsidRPr="001820F4" w:rsidRDefault="001820F4" w:rsidP="009908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:rsidR="001820F4" w:rsidRPr="001820F4" w:rsidRDefault="001820F4" w:rsidP="00990801">
      <w:pPr>
        <w:autoSpaceDE w:val="0"/>
        <w:autoSpaceDN w:val="0"/>
        <w:adjustRightInd w:val="0"/>
        <w:spacing w:after="0" w:line="240" w:lineRule="auto"/>
        <w:ind w:firstLine="858"/>
        <w:jc w:val="center"/>
        <w:rPr>
          <w:rFonts w:ascii="Times New Roman" w:hAnsi="Times New Roman"/>
          <w:sz w:val="28"/>
          <w:szCs w:val="28"/>
        </w:rPr>
      </w:pP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820F4">
        <w:rPr>
          <w:rFonts w:ascii="Times New Roman" w:hAnsi="Times New Roman"/>
          <w:sz w:val="28"/>
          <w:szCs w:val="28"/>
          <w:lang w:eastAsia="ar-SA"/>
        </w:rPr>
        <w:t xml:space="preserve">2.4.1. Срок предоставления муниципальной услуги не должен превышать 45 </w:t>
      </w:r>
      <w:r w:rsidRPr="001820F4">
        <w:rPr>
          <w:rFonts w:ascii="Times New Roman" w:hAnsi="Times New Roman"/>
          <w:sz w:val="28"/>
          <w:szCs w:val="28"/>
        </w:rPr>
        <w:t>календарных</w:t>
      </w:r>
      <w:r w:rsidRPr="001820F4">
        <w:rPr>
          <w:rFonts w:ascii="Times New Roman" w:hAnsi="Times New Roman"/>
          <w:sz w:val="28"/>
          <w:szCs w:val="28"/>
          <w:lang w:eastAsia="ar-SA"/>
        </w:rPr>
        <w:t xml:space="preserve"> дней со дня получения заявления и прилагаемых к нему док</w:t>
      </w:r>
      <w:r w:rsidRPr="001820F4">
        <w:rPr>
          <w:rFonts w:ascii="Times New Roman" w:hAnsi="Times New Roman"/>
          <w:sz w:val="28"/>
          <w:szCs w:val="28"/>
          <w:lang w:eastAsia="ar-SA"/>
        </w:rPr>
        <w:t>у</w:t>
      </w:r>
      <w:r w:rsidRPr="001820F4">
        <w:rPr>
          <w:rFonts w:ascii="Times New Roman" w:hAnsi="Times New Roman"/>
          <w:sz w:val="28"/>
          <w:szCs w:val="28"/>
          <w:lang w:eastAsia="ar-SA"/>
        </w:rPr>
        <w:t>ментов уполномоченным органом, с учетом выдачи документов по результатам предоставления муниципальной услуги.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820F4">
        <w:rPr>
          <w:rFonts w:ascii="Times New Roman" w:hAnsi="Times New Roman"/>
          <w:sz w:val="28"/>
          <w:szCs w:val="28"/>
          <w:lang w:eastAsia="ar-SA"/>
        </w:rPr>
        <w:t>2.4.2. Срок приостановления предоставления муниципальной услуги з</w:t>
      </w:r>
      <w:r w:rsidRPr="001820F4">
        <w:rPr>
          <w:rFonts w:ascii="Times New Roman" w:hAnsi="Times New Roman"/>
          <w:sz w:val="28"/>
          <w:szCs w:val="28"/>
          <w:lang w:eastAsia="ar-SA"/>
        </w:rPr>
        <w:t>а</w:t>
      </w:r>
      <w:r w:rsidRPr="001820F4">
        <w:rPr>
          <w:rFonts w:ascii="Times New Roman" w:hAnsi="Times New Roman"/>
          <w:sz w:val="28"/>
          <w:szCs w:val="28"/>
          <w:lang w:eastAsia="ar-SA"/>
        </w:rPr>
        <w:t xml:space="preserve">конодательством </w:t>
      </w:r>
      <w:r w:rsidRPr="001820F4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Pr="001820F4">
        <w:rPr>
          <w:rFonts w:ascii="Times New Roman" w:hAnsi="Times New Roman"/>
          <w:sz w:val="28"/>
          <w:szCs w:val="28"/>
          <w:lang w:eastAsia="ar-SA"/>
        </w:rPr>
        <w:t>не предусмотрен.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820F4">
        <w:rPr>
          <w:rFonts w:ascii="Times New Roman" w:hAnsi="Times New Roman"/>
          <w:sz w:val="28"/>
          <w:szCs w:val="28"/>
          <w:lang w:eastAsia="ar-SA"/>
        </w:rPr>
        <w:t>2.4.3. Срок выдачи документов, являющихся результатом предоставления муниципальной услуги не должен превышать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: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820F4">
        <w:rPr>
          <w:rFonts w:ascii="Times New Roman" w:hAnsi="Times New Roman"/>
          <w:sz w:val="28"/>
          <w:szCs w:val="28"/>
        </w:rPr>
        <w:t>направленному</w:t>
      </w:r>
      <w:proofErr w:type="gramEnd"/>
      <w:r w:rsidRPr="001820F4">
        <w:rPr>
          <w:rFonts w:ascii="Times New Roman" w:hAnsi="Times New Roman"/>
          <w:sz w:val="28"/>
          <w:szCs w:val="28"/>
        </w:rPr>
        <w:t xml:space="preserve"> по электронной или почтовой связи - 3 рабочих дня;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820F4">
        <w:rPr>
          <w:rFonts w:ascii="Times New Roman" w:hAnsi="Times New Roman"/>
          <w:sz w:val="28"/>
          <w:szCs w:val="28"/>
        </w:rPr>
        <w:t>представленному</w:t>
      </w:r>
      <w:proofErr w:type="gramEnd"/>
      <w:r w:rsidRPr="001820F4">
        <w:rPr>
          <w:rFonts w:ascii="Times New Roman" w:hAnsi="Times New Roman"/>
          <w:sz w:val="28"/>
          <w:szCs w:val="28"/>
        </w:rPr>
        <w:t xml:space="preserve"> через МФЦ - 3 рабочих дня;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820F4">
        <w:rPr>
          <w:rFonts w:ascii="Times New Roman" w:hAnsi="Times New Roman"/>
          <w:sz w:val="28"/>
          <w:szCs w:val="28"/>
        </w:rPr>
        <w:t>оформленному</w:t>
      </w:r>
      <w:proofErr w:type="gramEnd"/>
      <w:r w:rsidRPr="001820F4">
        <w:rPr>
          <w:rFonts w:ascii="Times New Roman" w:hAnsi="Times New Roman"/>
          <w:sz w:val="28"/>
          <w:szCs w:val="28"/>
        </w:rPr>
        <w:t xml:space="preserve"> в Отделе - 3 рабочих дня.</w:t>
      </w:r>
    </w:p>
    <w:p w:rsidR="001820F4" w:rsidRDefault="001820F4" w:rsidP="001820F4">
      <w:pPr>
        <w:tabs>
          <w:tab w:val="num" w:pos="2202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C161BB" w:rsidRPr="001820F4" w:rsidRDefault="00C161BB" w:rsidP="001820F4">
      <w:pPr>
        <w:tabs>
          <w:tab w:val="num" w:pos="2202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1820F4" w:rsidRPr="001820F4" w:rsidRDefault="001820F4" w:rsidP="009908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lastRenderedPageBreak/>
        <w:t>Подраздел 2.5. Н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ормативные правовые акты, регулирующие</w:t>
      </w:r>
    </w:p>
    <w:p w:rsidR="001820F4" w:rsidRPr="001820F4" w:rsidRDefault="001820F4" w:rsidP="009908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предоставление муниципальной услуги</w:t>
      </w:r>
    </w:p>
    <w:p w:rsidR="001820F4" w:rsidRPr="001820F4" w:rsidRDefault="001820F4" w:rsidP="009908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pacing w:val="-6"/>
          <w:sz w:val="28"/>
          <w:szCs w:val="28"/>
          <w:lang w:eastAsia="ar-SA"/>
        </w:rPr>
      </w:pP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Предоставление муниципальной услуги осуществляется в соответствии с нормативными правовыми актами, перечень которых размещен на официал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ь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ном сайте, Едином Портале, Региональном портале.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Уполномоченный орган обеспечивает размещение и актуализацию пере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ч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ня нормативных правовых актов, регулирующих предоставление муниципал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ь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ной услуги, на официальном сайте, Едином Портале, Региональном портале.</w:t>
      </w:r>
    </w:p>
    <w:p w:rsidR="001820F4" w:rsidRPr="001820F4" w:rsidRDefault="001820F4" w:rsidP="001820F4">
      <w:pPr>
        <w:autoSpaceDE w:val="0"/>
        <w:autoSpaceDN w:val="0"/>
        <w:adjustRightInd w:val="0"/>
        <w:spacing w:after="0" w:line="240" w:lineRule="auto"/>
        <w:ind w:left="708" w:firstLine="858"/>
        <w:jc w:val="both"/>
        <w:rPr>
          <w:rFonts w:ascii="Times New Roman" w:hAnsi="Times New Roman"/>
          <w:sz w:val="28"/>
          <w:szCs w:val="28"/>
        </w:rPr>
      </w:pPr>
    </w:p>
    <w:p w:rsidR="001820F4" w:rsidRPr="001820F4" w:rsidRDefault="001820F4" w:rsidP="0099080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Подраздел 2.6. Исчерпывающий перечень документов,</w:t>
      </w:r>
    </w:p>
    <w:p w:rsidR="001820F4" w:rsidRPr="001820F4" w:rsidRDefault="001820F4" w:rsidP="0099080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необходимых</w:t>
      </w:r>
      <w:proofErr w:type="gramEnd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 в соответствии с нормативными правовыми актами</w:t>
      </w:r>
    </w:p>
    <w:p w:rsidR="001820F4" w:rsidRPr="001820F4" w:rsidRDefault="001820F4" w:rsidP="0099080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для предоставления муниципальной услуги и услуг, которые</w:t>
      </w:r>
    </w:p>
    <w:p w:rsidR="001820F4" w:rsidRPr="001820F4" w:rsidRDefault="001820F4" w:rsidP="0099080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являются необходимыми и обязательными для предоставления</w:t>
      </w:r>
    </w:p>
    <w:p w:rsidR="001820F4" w:rsidRPr="001820F4" w:rsidRDefault="001820F4" w:rsidP="0099080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муниципальной услуги, подлежащих представлению заявителем,</w:t>
      </w:r>
    </w:p>
    <w:p w:rsidR="001820F4" w:rsidRPr="001820F4" w:rsidRDefault="001820F4" w:rsidP="0099080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способы их получения заявителем, в том числе в </w:t>
      </w: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электронной</w:t>
      </w:r>
      <w:proofErr w:type="gramEnd"/>
    </w:p>
    <w:p w:rsidR="001820F4" w:rsidRPr="001820F4" w:rsidRDefault="001820F4" w:rsidP="0099080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форме, порядок их представления</w:t>
      </w:r>
    </w:p>
    <w:p w:rsidR="001820F4" w:rsidRPr="001820F4" w:rsidRDefault="001820F4" w:rsidP="001820F4">
      <w:pPr>
        <w:spacing w:after="0" w:line="240" w:lineRule="auto"/>
        <w:ind w:firstLine="856"/>
        <w:jc w:val="both"/>
        <w:rPr>
          <w:rFonts w:ascii="Times New Roman" w:eastAsia="Times New Roman" w:hAnsi="Times New Roman"/>
          <w:sz w:val="28"/>
          <w:szCs w:val="28"/>
        </w:rPr>
      </w:pP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Для получения муниципальной услуги заявителем представляются сл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е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дующие документы:</w:t>
      </w:r>
    </w:p>
    <w:p w:rsidR="001820F4" w:rsidRPr="001820F4" w:rsidRDefault="001820F4" w:rsidP="001820F4">
      <w:pPr>
        <w:tabs>
          <w:tab w:val="left" w:pos="87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  <w:lang w:eastAsia="ru-RU"/>
        </w:rPr>
        <w:t xml:space="preserve">1) </w:t>
      </w:r>
      <w:r w:rsidRPr="001820F4">
        <w:rPr>
          <w:rFonts w:ascii="Times New Roman" w:hAnsi="Times New Roman"/>
          <w:sz w:val="28"/>
          <w:szCs w:val="28"/>
        </w:rPr>
        <w:t xml:space="preserve">заявление </w:t>
      </w:r>
      <w:r w:rsidRPr="001820F4">
        <w:rPr>
          <w:rFonts w:ascii="Times New Roman" w:hAnsi="Times New Roman"/>
          <w:sz w:val="28"/>
          <w:szCs w:val="28"/>
          <w:lang w:eastAsia="ru-RU"/>
        </w:rPr>
        <w:t xml:space="preserve">о переустройстве и (или) перепланировке </w:t>
      </w:r>
      <w:r w:rsidRPr="001820F4">
        <w:rPr>
          <w:rFonts w:ascii="Times New Roman" w:hAnsi="Times New Roman"/>
          <w:sz w:val="28"/>
          <w:szCs w:val="28"/>
        </w:rPr>
        <w:t xml:space="preserve"> помещения </w:t>
      </w:r>
      <w:r w:rsidR="00990801">
        <w:rPr>
          <w:rFonts w:ascii="Times New Roman" w:hAnsi="Times New Roman"/>
          <w:sz w:val="28"/>
          <w:szCs w:val="28"/>
        </w:rPr>
        <w:t>в мн</w:t>
      </w:r>
      <w:r w:rsidR="00990801">
        <w:rPr>
          <w:rFonts w:ascii="Times New Roman" w:hAnsi="Times New Roman"/>
          <w:sz w:val="28"/>
          <w:szCs w:val="28"/>
        </w:rPr>
        <w:t>о</w:t>
      </w:r>
      <w:r w:rsidR="00990801">
        <w:rPr>
          <w:rFonts w:ascii="Times New Roman" w:hAnsi="Times New Roman"/>
          <w:sz w:val="28"/>
          <w:szCs w:val="28"/>
        </w:rPr>
        <w:t>гоквартирном доме</w:t>
      </w:r>
      <w:r w:rsidR="00990801" w:rsidRPr="001820F4">
        <w:rPr>
          <w:rFonts w:ascii="Times New Roman" w:hAnsi="Times New Roman"/>
          <w:sz w:val="28"/>
          <w:szCs w:val="28"/>
        </w:rPr>
        <w:t xml:space="preserve"> </w:t>
      </w:r>
      <w:r w:rsidR="00C161BB">
        <w:rPr>
          <w:rFonts w:ascii="Times New Roman" w:hAnsi="Times New Roman"/>
          <w:sz w:val="28"/>
          <w:szCs w:val="28"/>
        </w:rPr>
        <w:t>(приложение № 1</w:t>
      </w:r>
      <w:r w:rsidRPr="001820F4">
        <w:rPr>
          <w:rFonts w:ascii="Times New Roman" w:hAnsi="Times New Roman"/>
          <w:sz w:val="28"/>
          <w:szCs w:val="28"/>
        </w:rPr>
        <w:t xml:space="preserve"> к Регламенту);</w:t>
      </w:r>
    </w:p>
    <w:p w:rsidR="001820F4" w:rsidRPr="001820F4" w:rsidRDefault="001820F4" w:rsidP="001820F4">
      <w:pPr>
        <w:tabs>
          <w:tab w:val="left" w:pos="87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820F4">
        <w:rPr>
          <w:rFonts w:ascii="Times New Roman" w:hAnsi="Times New Roman"/>
          <w:sz w:val="28"/>
          <w:szCs w:val="28"/>
          <w:lang w:eastAsia="ru-RU"/>
        </w:rPr>
        <w:t>2) правоустанавливающие документы на переустраиваемое и (или) пер</w:t>
      </w:r>
      <w:r w:rsidRPr="001820F4">
        <w:rPr>
          <w:rFonts w:ascii="Times New Roman" w:hAnsi="Times New Roman"/>
          <w:sz w:val="28"/>
          <w:szCs w:val="28"/>
          <w:lang w:eastAsia="ru-RU"/>
        </w:rPr>
        <w:t>е</w:t>
      </w:r>
      <w:r w:rsidR="00990801">
        <w:rPr>
          <w:rFonts w:ascii="Times New Roman" w:hAnsi="Times New Roman"/>
          <w:sz w:val="28"/>
          <w:szCs w:val="28"/>
          <w:lang w:eastAsia="ru-RU"/>
        </w:rPr>
        <w:t xml:space="preserve">планируемое </w:t>
      </w:r>
      <w:r w:rsidRPr="001820F4">
        <w:rPr>
          <w:rFonts w:ascii="Times New Roman" w:hAnsi="Times New Roman"/>
          <w:sz w:val="28"/>
          <w:szCs w:val="28"/>
          <w:lang w:eastAsia="ru-RU"/>
        </w:rPr>
        <w:t xml:space="preserve">помещение </w:t>
      </w:r>
      <w:r w:rsidR="00990801">
        <w:rPr>
          <w:rFonts w:ascii="Times New Roman" w:hAnsi="Times New Roman"/>
          <w:sz w:val="28"/>
          <w:szCs w:val="28"/>
        </w:rPr>
        <w:t>в многоквартирном доме</w:t>
      </w:r>
      <w:r w:rsidR="00990801" w:rsidRPr="001820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820F4">
        <w:rPr>
          <w:rFonts w:ascii="Times New Roman" w:hAnsi="Times New Roman"/>
          <w:sz w:val="28"/>
          <w:szCs w:val="28"/>
          <w:lang w:eastAsia="ru-RU"/>
        </w:rPr>
        <w:t>(подлинники или засвид</w:t>
      </w:r>
      <w:r w:rsidRPr="001820F4">
        <w:rPr>
          <w:rFonts w:ascii="Times New Roman" w:hAnsi="Times New Roman"/>
          <w:sz w:val="28"/>
          <w:szCs w:val="28"/>
          <w:lang w:eastAsia="ru-RU"/>
        </w:rPr>
        <w:t>е</w:t>
      </w:r>
      <w:r w:rsidRPr="001820F4">
        <w:rPr>
          <w:rFonts w:ascii="Times New Roman" w:hAnsi="Times New Roman"/>
          <w:sz w:val="28"/>
          <w:szCs w:val="28"/>
          <w:lang w:eastAsia="ru-RU"/>
        </w:rPr>
        <w:t>тельствованные в нотариальном порядке копии);</w:t>
      </w:r>
    </w:p>
    <w:p w:rsidR="001820F4" w:rsidRPr="005826DD" w:rsidRDefault="001820F4" w:rsidP="005826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1820F4">
        <w:rPr>
          <w:rFonts w:ascii="Times New Roman" w:hAnsi="Times New Roman"/>
          <w:sz w:val="28"/>
          <w:szCs w:val="28"/>
          <w:lang w:eastAsia="ru-RU"/>
        </w:rPr>
        <w:t>3) подготовленный и оформленный в установленном порядке проект п</w:t>
      </w:r>
      <w:r w:rsidRPr="001820F4">
        <w:rPr>
          <w:rFonts w:ascii="Times New Roman" w:hAnsi="Times New Roman"/>
          <w:sz w:val="28"/>
          <w:szCs w:val="28"/>
          <w:lang w:eastAsia="ru-RU"/>
        </w:rPr>
        <w:t>е</w:t>
      </w:r>
      <w:r w:rsidRPr="001820F4">
        <w:rPr>
          <w:rFonts w:ascii="Times New Roman" w:hAnsi="Times New Roman"/>
          <w:sz w:val="28"/>
          <w:szCs w:val="28"/>
          <w:lang w:eastAsia="ru-RU"/>
        </w:rPr>
        <w:t>реустройства и (или) перепланировки переустраиваемого и (или) перепланир</w:t>
      </w:r>
      <w:r w:rsidRPr="001820F4">
        <w:rPr>
          <w:rFonts w:ascii="Times New Roman" w:hAnsi="Times New Roman"/>
          <w:sz w:val="28"/>
          <w:szCs w:val="28"/>
          <w:lang w:eastAsia="ru-RU"/>
        </w:rPr>
        <w:t>у</w:t>
      </w:r>
      <w:r w:rsidR="00990801">
        <w:rPr>
          <w:rFonts w:ascii="Times New Roman" w:hAnsi="Times New Roman"/>
          <w:sz w:val="28"/>
          <w:szCs w:val="28"/>
          <w:lang w:eastAsia="ru-RU"/>
        </w:rPr>
        <w:t xml:space="preserve">емого </w:t>
      </w:r>
      <w:r w:rsidRPr="001820F4">
        <w:rPr>
          <w:rFonts w:ascii="Times New Roman" w:hAnsi="Times New Roman"/>
          <w:sz w:val="28"/>
          <w:szCs w:val="28"/>
          <w:lang w:eastAsia="ru-RU"/>
        </w:rPr>
        <w:t>помещения</w:t>
      </w:r>
      <w:r w:rsidR="0099080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90801">
        <w:rPr>
          <w:rFonts w:ascii="Times New Roman" w:hAnsi="Times New Roman"/>
          <w:sz w:val="28"/>
          <w:szCs w:val="28"/>
        </w:rPr>
        <w:t>в многоквартирном доме</w:t>
      </w:r>
      <w:r w:rsidR="005826DD">
        <w:rPr>
          <w:rFonts w:ascii="Times New Roman" w:eastAsiaTheme="minorHAnsi" w:hAnsi="Times New Roman"/>
          <w:sz w:val="28"/>
          <w:szCs w:val="28"/>
        </w:rPr>
        <w:t>, а если реконструкция, переустро</w:t>
      </w:r>
      <w:r w:rsidR="005826DD">
        <w:rPr>
          <w:rFonts w:ascii="Times New Roman" w:eastAsiaTheme="minorHAnsi" w:hAnsi="Times New Roman"/>
          <w:sz w:val="28"/>
          <w:szCs w:val="28"/>
        </w:rPr>
        <w:t>й</w:t>
      </w:r>
      <w:r w:rsidR="005826DD">
        <w:rPr>
          <w:rFonts w:ascii="Times New Roman" w:eastAsiaTheme="minorHAnsi" w:hAnsi="Times New Roman"/>
          <w:sz w:val="28"/>
          <w:szCs w:val="28"/>
        </w:rPr>
        <w:t>ство и (или) перепланировка помещений невозможны без присоединения к ним части общего имущества в многоквартирном доме, на такие реконструкцию, переустройство и (или) перепланировку помещений должно быть получено с</w:t>
      </w:r>
      <w:r w:rsidR="005826DD">
        <w:rPr>
          <w:rFonts w:ascii="Times New Roman" w:eastAsiaTheme="minorHAnsi" w:hAnsi="Times New Roman"/>
          <w:sz w:val="28"/>
          <w:szCs w:val="28"/>
        </w:rPr>
        <w:t>о</w:t>
      </w:r>
      <w:r w:rsidR="005826DD">
        <w:rPr>
          <w:rFonts w:ascii="Times New Roman" w:eastAsiaTheme="minorHAnsi" w:hAnsi="Times New Roman"/>
          <w:sz w:val="28"/>
          <w:szCs w:val="28"/>
        </w:rPr>
        <w:t>гласие всех собственников помещений в многоквартирном доме</w:t>
      </w:r>
      <w:r w:rsidRPr="001820F4">
        <w:rPr>
          <w:rFonts w:ascii="Times New Roman" w:hAnsi="Times New Roman"/>
          <w:sz w:val="28"/>
          <w:szCs w:val="28"/>
          <w:lang w:eastAsia="ru-RU"/>
        </w:rPr>
        <w:t>;</w:t>
      </w:r>
      <w:proofErr w:type="gramEnd"/>
    </w:p>
    <w:p w:rsidR="001820F4" w:rsidRPr="001820F4" w:rsidRDefault="001820F4" w:rsidP="001820F4">
      <w:pPr>
        <w:tabs>
          <w:tab w:val="left" w:pos="87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820F4">
        <w:rPr>
          <w:rFonts w:ascii="Times New Roman" w:hAnsi="Times New Roman"/>
          <w:sz w:val="28"/>
          <w:szCs w:val="28"/>
          <w:lang w:eastAsia="ru-RU"/>
        </w:rPr>
        <w:t>4) технический паспорт переустраиваемого и (или) перепланируемого жилого помещения (оригинал возвращается после оказания муниципальной услуги);</w:t>
      </w:r>
    </w:p>
    <w:p w:rsidR="001820F4" w:rsidRPr="001820F4" w:rsidRDefault="001820F4" w:rsidP="001820F4">
      <w:pPr>
        <w:tabs>
          <w:tab w:val="left" w:pos="87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1820F4">
        <w:rPr>
          <w:rFonts w:ascii="Times New Roman" w:hAnsi="Times New Roman"/>
          <w:sz w:val="28"/>
          <w:szCs w:val="28"/>
          <w:lang w:eastAsia="ru-RU"/>
        </w:rPr>
        <w:t>5) согласие в письменной форме всех членов семьи нанимателя (в том числе временно отсутствующих членов семьи нанимателя), занимающих пер</w:t>
      </w:r>
      <w:r w:rsidRPr="001820F4">
        <w:rPr>
          <w:rFonts w:ascii="Times New Roman" w:hAnsi="Times New Roman"/>
          <w:sz w:val="28"/>
          <w:szCs w:val="28"/>
          <w:lang w:eastAsia="ru-RU"/>
        </w:rPr>
        <w:t>е</w:t>
      </w:r>
      <w:r w:rsidRPr="001820F4">
        <w:rPr>
          <w:rFonts w:ascii="Times New Roman" w:hAnsi="Times New Roman"/>
          <w:sz w:val="28"/>
          <w:szCs w:val="28"/>
          <w:lang w:eastAsia="ru-RU"/>
        </w:rPr>
        <w:t>устраиваем</w:t>
      </w:r>
      <w:r w:rsidR="005826DD">
        <w:rPr>
          <w:rFonts w:ascii="Times New Roman" w:hAnsi="Times New Roman"/>
          <w:sz w:val="28"/>
          <w:szCs w:val="28"/>
          <w:lang w:eastAsia="ru-RU"/>
        </w:rPr>
        <w:t xml:space="preserve">ое и (или) перепланируемое </w:t>
      </w:r>
      <w:r w:rsidRPr="001820F4">
        <w:rPr>
          <w:rFonts w:ascii="Times New Roman" w:hAnsi="Times New Roman"/>
          <w:sz w:val="28"/>
          <w:szCs w:val="28"/>
          <w:lang w:eastAsia="ru-RU"/>
        </w:rPr>
        <w:t xml:space="preserve"> помещение на основании договора с</w:t>
      </w:r>
      <w:r w:rsidRPr="001820F4">
        <w:rPr>
          <w:rFonts w:ascii="Times New Roman" w:hAnsi="Times New Roman"/>
          <w:sz w:val="28"/>
          <w:szCs w:val="28"/>
          <w:lang w:eastAsia="ru-RU"/>
        </w:rPr>
        <w:t>о</w:t>
      </w:r>
      <w:r w:rsidRPr="001820F4">
        <w:rPr>
          <w:rFonts w:ascii="Times New Roman" w:hAnsi="Times New Roman"/>
          <w:sz w:val="28"/>
          <w:szCs w:val="28"/>
          <w:lang w:eastAsia="ru-RU"/>
        </w:rPr>
        <w:t>циального найма (в случае, если заявителем является уполномоченный найм</w:t>
      </w:r>
      <w:r w:rsidRPr="001820F4">
        <w:rPr>
          <w:rFonts w:ascii="Times New Roman" w:hAnsi="Times New Roman"/>
          <w:sz w:val="28"/>
          <w:szCs w:val="28"/>
          <w:lang w:eastAsia="ru-RU"/>
        </w:rPr>
        <w:t>о</w:t>
      </w:r>
      <w:r w:rsidRPr="001820F4">
        <w:rPr>
          <w:rFonts w:ascii="Times New Roman" w:hAnsi="Times New Roman"/>
          <w:sz w:val="28"/>
          <w:szCs w:val="28"/>
          <w:lang w:eastAsia="ru-RU"/>
        </w:rPr>
        <w:t>дателем на представление предусмотренных настоящим пунктом документов наниматель переустраиваемого</w:t>
      </w:r>
      <w:r w:rsidR="00990801">
        <w:rPr>
          <w:rFonts w:ascii="Times New Roman" w:hAnsi="Times New Roman"/>
          <w:sz w:val="28"/>
          <w:szCs w:val="28"/>
          <w:lang w:eastAsia="ru-RU"/>
        </w:rPr>
        <w:t xml:space="preserve"> и (или) перепланируемого</w:t>
      </w:r>
      <w:r w:rsidRPr="001820F4">
        <w:rPr>
          <w:rFonts w:ascii="Times New Roman" w:hAnsi="Times New Roman"/>
          <w:sz w:val="28"/>
          <w:szCs w:val="28"/>
          <w:lang w:eastAsia="ru-RU"/>
        </w:rPr>
        <w:t xml:space="preserve"> помещения</w:t>
      </w:r>
      <w:r w:rsidR="005826D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826DD">
        <w:rPr>
          <w:rFonts w:ascii="Times New Roman" w:hAnsi="Times New Roman"/>
          <w:sz w:val="28"/>
          <w:szCs w:val="28"/>
        </w:rPr>
        <w:t>в мног</w:t>
      </w:r>
      <w:r w:rsidR="005826DD">
        <w:rPr>
          <w:rFonts w:ascii="Times New Roman" w:hAnsi="Times New Roman"/>
          <w:sz w:val="28"/>
          <w:szCs w:val="28"/>
        </w:rPr>
        <w:t>о</w:t>
      </w:r>
      <w:r w:rsidR="005826DD">
        <w:rPr>
          <w:rFonts w:ascii="Times New Roman" w:hAnsi="Times New Roman"/>
          <w:sz w:val="28"/>
          <w:szCs w:val="28"/>
        </w:rPr>
        <w:t>квартирном доме</w:t>
      </w:r>
      <w:r w:rsidRPr="001820F4">
        <w:rPr>
          <w:rFonts w:ascii="Times New Roman" w:hAnsi="Times New Roman"/>
          <w:sz w:val="28"/>
          <w:szCs w:val="28"/>
          <w:lang w:eastAsia="ru-RU"/>
        </w:rPr>
        <w:t xml:space="preserve"> по договору социального найма);</w:t>
      </w:r>
      <w:proofErr w:type="gramEnd"/>
    </w:p>
    <w:p w:rsidR="001820F4" w:rsidRPr="001820F4" w:rsidRDefault="001820F4" w:rsidP="00182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820F4">
        <w:rPr>
          <w:rFonts w:ascii="Times New Roman" w:hAnsi="Times New Roman"/>
          <w:sz w:val="28"/>
          <w:szCs w:val="28"/>
          <w:lang w:eastAsia="ru-RU"/>
        </w:rPr>
        <w:t>6) заключение органа по охране памятников архитектуры, истории и культуры о допустимости проведения переустройства и (или) перепланиров</w:t>
      </w:r>
      <w:r w:rsidR="005826DD">
        <w:rPr>
          <w:rFonts w:ascii="Times New Roman" w:hAnsi="Times New Roman"/>
          <w:sz w:val="28"/>
          <w:szCs w:val="28"/>
          <w:lang w:eastAsia="ru-RU"/>
        </w:rPr>
        <w:t xml:space="preserve">ки </w:t>
      </w:r>
      <w:r w:rsidRPr="001820F4">
        <w:rPr>
          <w:rFonts w:ascii="Times New Roman" w:hAnsi="Times New Roman"/>
          <w:sz w:val="28"/>
          <w:szCs w:val="28"/>
          <w:lang w:eastAsia="ru-RU"/>
        </w:rPr>
        <w:lastRenderedPageBreak/>
        <w:t>помещения</w:t>
      </w:r>
      <w:r w:rsidR="005826D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826DD">
        <w:rPr>
          <w:rFonts w:ascii="Times New Roman" w:hAnsi="Times New Roman"/>
          <w:sz w:val="28"/>
          <w:szCs w:val="28"/>
        </w:rPr>
        <w:t>в многоквартирном доме</w:t>
      </w:r>
      <w:r w:rsidR="005826DD">
        <w:rPr>
          <w:rFonts w:ascii="Times New Roman" w:hAnsi="Times New Roman"/>
          <w:sz w:val="28"/>
          <w:szCs w:val="28"/>
          <w:lang w:eastAsia="ru-RU"/>
        </w:rPr>
        <w:t xml:space="preserve">, если такое </w:t>
      </w:r>
      <w:r w:rsidRPr="001820F4">
        <w:rPr>
          <w:rFonts w:ascii="Times New Roman" w:hAnsi="Times New Roman"/>
          <w:sz w:val="28"/>
          <w:szCs w:val="28"/>
          <w:lang w:eastAsia="ru-RU"/>
        </w:rPr>
        <w:t xml:space="preserve"> помещение или </w:t>
      </w:r>
      <w:r w:rsidR="005826DD">
        <w:rPr>
          <w:rFonts w:ascii="Times New Roman" w:hAnsi="Times New Roman"/>
          <w:sz w:val="28"/>
          <w:szCs w:val="28"/>
          <w:lang w:eastAsia="ru-RU"/>
        </w:rPr>
        <w:t>многоква</w:t>
      </w:r>
      <w:r w:rsidR="005826DD">
        <w:rPr>
          <w:rFonts w:ascii="Times New Roman" w:hAnsi="Times New Roman"/>
          <w:sz w:val="28"/>
          <w:szCs w:val="28"/>
          <w:lang w:eastAsia="ru-RU"/>
        </w:rPr>
        <w:t>р</w:t>
      </w:r>
      <w:r w:rsidR="005826DD">
        <w:rPr>
          <w:rFonts w:ascii="Times New Roman" w:hAnsi="Times New Roman"/>
          <w:sz w:val="28"/>
          <w:szCs w:val="28"/>
          <w:lang w:eastAsia="ru-RU"/>
        </w:rPr>
        <w:t xml:space="preserve">тирный </w:t>
      </w:r>
      <w:r w:rsidRPr="001820F4">
        <w:rPr>
          <w:rFonts w:ascii="Times New Roman" w:hAnsi="Times New Roman"/>
          <w:sz w:val="28"/>
          <w:szCs w:val="28"/>
          <w:lang w:eastAsia="ru-RU"/>
        </w:rPr>
        <w:t>дом, в котором оно находится, является памятником архитектуры, и</w:t>
      </w:r>
      <w:r w:rsidRPr="001820F4">
        <w:rPr>
          <w:rFonts w:ascii="Times New Roman" w:hAnsi="Times New Roman"/>
          <w:sz w:val="28"/>
          <w:szCs w:val="28"/>
          <w:lang w:eastAsia="ru-RU"/>
        </w:rPr>
        <w:t>с</w:t>
      </w:r>
      <w:r w:rsidRPr="001820F4">
        <w:rPr>
          <w:rFonts w:ascii="Times New Roman" w:hAnsi="Times New Roman"/>
          <w:sz w:val="28"/>
          <w:szCs w:val="28"/>
          <w:lang w:eastAsia="ru-RU"/>
        </w:rPr>
        <w:t>тории или культуры.</w:t>
      </w:r>
    </w:p>
    <w:p w:rsidR="001820F4" w:rsidRPr="001820F4" w:rsidRDefault="001820F4" w:rsidP="001820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7) копию документа, подтверждающего полномочия представителя заяв</w:t>
      </w:r>
      <w:r w:rsidRPr="001820F4">
        <w:rPr>
          <w:rFonts w:ascii="Times New Roman" w:hAnsi="Times New Roman"/>
          <w:sz w:val="28"/>
          <w:szCs w:val="28"/>
        </w:rPr>
        <w:t>и</w:t>
      </w:r>
      <w:r w:rsidRPr="001820F4">
        <w:rPr>
          <w:rFonts w:ascii="Times New Roman" w:hAnsi="Times New Roman"/>
          <w:sz w:val="28"/>
          <w:szCs w:val="28"/>
        </w:rPr>
        <w:t>теля, оформленную в установленном порядке в случае, если за предоставлен</w:t>
      </w:r>
      <w:r w:rsidRPr="001820F4">
        <w:rPr>
          <w:rFonts w:ascii="Times New Roman" w:hAnsi="Times New Roman"/>
          <w:sz w:val="28"/>
          <w:szCs w:val="28"/>
        </w:rPr>
        <w:t>и</w:t>
      </w:r>
      <w:r w:rsidRPr="001820F4">
        <w:rPr>
          <w:rFonts w:ascii="Times New Roman" w:hAnsi="Times New Roman"/>
          <w:sz w:val="28"/>
          <w:szCs w:val="28"/>
        </w:rPr>
        <w:t>ем услуги обращается представитель заявителя.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pacing w:val="-6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Документы могут быть предоставлены в форме электронных документов, в соответствии с Федеральными законами </w:t>
      </w:r>
      <w:r w:rsidRPr="001820F4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от 27 июля 2010 года № 210-ФЗ «Об организации предоставления государственных и муниципальных услуг» и от 6 а</w:t>
      </w:r>
      <w:r w:rsidRPr="001820F4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п</w:t>
      </w:r>
      <w:r w:rsidRPr="001820F4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 xml:space="preserve">реля 2011 года № 63-ФЗ «Об электронной подписи». При этом </w:t>
      </w:r>
      <w:r w:rsidRPr="001820F4">
        <w:rPr>
          <w:rFonts w:ascii="Times New Roman" w:hAnsi="Times New Roman"/>
          <w:sz w:val="28"/>
          <w:szCs w:val="28"/>
        </w:rPr>
        <w:t xml:space="preserve">если заявление и </w:t>
      </w:r>
      <w:r w:rsidRPr="001820F4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 xml:space="preserve">документы, предусмотренные подпунктами </w:t>
      </w:r>
      <w:r w:rsidRPr="001820F4">
        <w:rPr>
          <w:rFonts w:ascii="Times New Roman" w:hAnsi="Times New Roman"/>
          <w:sz w:val="28"/>
          <w:szCs w:val="28"/>
        </w:rPr>
        <w:t xml:space="preserve">2, 3, 5 </w:t>
      </w:r>
      <w:r w:rsidRPr="001820F4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 xml:space="preserve">подраздела </w:t>
      </w:r>
      <w:r w:rsidRPr="001820F4">
        <w:rPr>
          <w:rFonts w:ascii="Times New Roman" w:hAnsi="Times New Roman"/>
          <w:spacing w:val="-6"/>
          <w:sz w:val="28"/>
          <w:szCs w:val="28"/>
          <w:lang w:eastAsia="ar-SA"/>
        </w:rPr>
        <w:t xml:space="preserve">2.6 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раздела </w:t>
      </w:r>
      <w:r w:rsidRPr="001820F4">
        <w:rPr>
          <w:rFonts w:ascii="Times New Roman" w:eastAsia="Times New Roman" w:hAnsi="Times New Roman"/>
          <w:sz w:val="28"/>
          <w:szCs w:val="28"/>
          <w:lang w:val="en-US" w:eastAsia="ar-SA"/>
        </w:rPr>
        <w:t>II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 Р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е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гламента </w:t>
      </w:r>
      <w:r w:rsidRPr="001820F4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были представлены заявителем в форме электронных документов, то они подписываются усиленной квалифицированной электронной подписью.</w:t>
      </w:r>
    </w:p>
    <w:p w:rsidR="001820F4" w:rsidRPr="001820F4" w:rsidRDefault="001820F4" w:rsidP="00C161B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Доверенность, подтверждающая правомочие на обращение за получением муниципальной услуги, выданная организацией, удостоверяется усиленной квалифицированной электронной подписью правомочного должностного лица организации, а доверенность, выданная физическим лицом, - усиленной квал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фицированной электронной подписью нотариуса.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20F4" w:rsidRPr="001820F4" w:rsidRDefault="001820F4" w:rsidP="005826DD">
      <w:pPr>
        <w:spacing w:after="0" w:line="240" w:lineRule="auto"/>
        <w:ind w:firstLine="858"/>
        <w:jc w:val="center"/>
        <w:rPr>
          <w:rFonts w:ascii="Times New Roman" w:hAnsi="Times New Roman"/>
          <w:bCs/>
          <w:sz w:val="28"/>
          <w:szCs w:val="28"/>
        </w:rPr>
      </w:pPr>
      <w:r w:rsidRPr="001820F4">
        <w:rPr>
          <w:rFonts w:ascii="Times New Roman" w:hAnsi="Times New Roman"/>
          <w:bCs/>
          <w:sz w:val="28"/>
          <w:szCs w:val="28"/>
        </w:rPr>
        <w:t>Подраздел 2.7. Исчерпывающий перечень документов,</w:t>
      </w:r>
    </w:p>
    <w:p w:rsidR="001820F4" w:rsidRPr="001820F4" w:rsidRDefault="001820F4" w:rsidP="005826DD">
      <w:pPr>
        <w:spacing w:after="0" w:line="240" w:lineRule="auto"/>
        <w:ind w:firstLine="858"/>
        <w:jc w:val="center"/>
        <w:rPr>
          <w:rFonts w:ascii="Times New Roman" w:hAnsi="Times New Roman"/>
          <w:bCs/>
          <w:sz w:val="28"/>
          <w:szCs w:val="28"/>
        </w:rPr>
      </w:pPr>
      <w:proofErr w:type="gramStart"/>
      <w:r w:rsidRPr="001820F4">
        <w:rPr>
          <w:rFonts w:ascii="Times New Roman" w:hAnsi="Times New Roman"/>
          <w:bCs/>
          <w:sz w:val="28"/>
          <w:szCs w:val="28"/>
        </w:rPr>
        <w:t>необходимых</w:t>
      </w:r>
      <w:proofErr w:type="gramEnd"/>
      <w:r w:rsidRPr="001820F4">
        <w:rPr>
          <w:rFonts w:ascii="Times New Roman" w:hAnsi="Times New Roman"/>
          <w:bCs/>
          <w:sz w:val="28"/>
          <w:szCs w:val="28"/>
        </w:rPr>
        <w:t xml:space="preserve"> в соответствии с нормативными правовыми</w:t>
      </w:r>
    </w:p>
    <w:p w:rsidR="001820F4" w:rsidRPr="001820F4" w:rsidRDefault="001820F4" w:rsidP="005826DD">
      <w:pPr>
        <w:spacing w:after="0" w:line="240" w:lineRule="auto"/>
        <w:ind w:firstLine="858"/>
        <w:jc w:val="center"/>
        <w:rPr>
          <w:rFonts w:ascii="Times New Roman" w:hAnsi="Times New Roman"/>
          <w:bCs/>
          <w:sz w:val="28"/>
          <w:szCs w:val="28"/>
        </w:rPr>
      </w:pPr>
      <w:r w:rsidRPr="001820F4">
        <w:rPr>
          <w:rFonts w:ascii="Times New Roman" w:hAnsi="Times New Roman"/>
          <w:bCs/>
          <w:sz w:val="28"/>
          <w:szCs w:val="28"/>
        </w:rPr>
        <w:t>актами для предоставления муниципальной услуги,</w:t>
      </w:r>
    </w:p>
    <w:p w:rsidR="001820F4" w:rsidRPr="001820F4" w:rsidRDefault="001820F4" w:rsidP="005826DD">
      <w:pPr>
        <w:spacing w:after="0" w:line="240" w:lineRule="auto"/>
        <w:ind w:firstLine="858"/>
        <w:jc w:val="center"/>
        <w:rPr>
          <w:rFonts w:ascii="Times New Roman" w:hAnsi="Times New Roman"/>
          <w:bCs/>
          <w:sz w:val="28"/>
          <w:szCs w:val="28"/>
        </w:rPr>
      </w:pPr>
      <w:proofErr w:type="gramStart"/>
      <w:r w:rsidRPr="001820F4">
        <w:rPr>
          <w:rFonts w:ascii="Times New Roman" w:hAnsi="Times New Roman"/>
          <w:bCs/>
          <w:sz w:val="28"/>
          <w:szCs w:val="28"/>
        </w:rPr>
        <w:t>которые</w:t>
      </w:r>
      <w:proofErr w:type="gramEnd"/>
      <w:r w:rsidRPr="001820F4">
        <w:rPr>
          <w:rFonts w:ascii="Times New Roman" w:hAnsi="Times New Roman"/>
          <w:bCs/>
          <w:sz w:val="28"/>
          <w:szCs w:val="28"/>
        </w:rPr>
        <w:t xml:space="preserve"> находятся в распоряжении государственных</w:t>
      </w:r>
    </w:p>
    <w:p w:rsidR="001820F4" w:rsidRPr="001820F4" w:rsidRDefault="001820F4" w:rsidP="005826DD">
      <w:pPr>
        <w:spacing w:after="0" w:line="240" w:lineRule="auto"/>
        <w:ind w:firstLine="858"/>
        <w:jc w:val="center"/>
        <w:rPr>
          <w:rFonts w:ascii="Times New Roman" w:hAnsi="Times New Roman"/>
          <w:bCs/>
          <w:sz w:val="28"/>
          <w:szCs w:val="28"/>
        </w:rPr>
      </w:pPr>
      <w:r w:rsidRPr="001820F4">
        <w:rPr>
          <w:rFonts w:ascii="Times New Roman" w:hAnsi="Times New Roman"/>
          <w:bCs/>
          <w:sz w:val="28"/>
          <w:szCs w:val="28"/>
        </w:rPr>
        <w:t>органов, органов местного самоуправления муниципальных</w:t>
      </w:r>
    </w:p>
    <w:p w:rsidR="001820F4" w:rsidRPr="001820F4" w:rsidRDefault="001820F4" w:rsidP="005826DD">
      <w:pPr>
        <w:spacing w:after="0" w:line="240" w:lineRule="auto"/>
        <w:ind w:firstLine="858"/>
        <w:jc w:val="center"/>
        <w:rPr>
          <w:rFonts w:ascii="Times New Roman" w:hAnsi="Times New Roman"/>
          <w:bCs/>
          <w:sz w:val="28"/>
          <w:szCs w:val="28"/>
        </w:rPr>
      </w:pPr>
      <w:r w:rsidRPr="001820F4">
        <w:rPr>
          <w:rFonts w:ascii="Times New Roman" w:hAnsi="Times New Roman"/>
          <w:bCs/>
          <w:sz w:val="28"/>
          <w:szCs w:val="28"/>
        </w:rPr>
        <w:t>образований Краснодарского края и иных органов,</w:t>
      </w:r>
    </w:p>
    <w:p w:rsidR="001820F4" w:rsidRPr="001820F4" w:rsidRDefault="001820F4" w:rsidP="005826DD">
      <w:pPr>
        <w:spacing w:after="0" w:line="240" w:lineRule="auto"/>
        <w:ind w:firstLine="858"/>
        <w:jc w:val="center"/>
        <w:rPr>
          <w:rFonts w:ascii="Times New Roman" w:hAnsi="Times New Roman"/>
          <w:bCs/>
          <w:sz w:val="28"/>
          <w:szCs w:val="28"/>
        </w:rPr>
      </w:pPr>
      <w:r w:rsidRPr="001820F4">
        <w:rPr>
          <w:rFonts w:ascii="Times New Roman" w:hAnsi="Times New Roman"/>
          <w:bCs/>
          <w:sz w:val="28"/>
          <w:szCs w:val="28"/>
        </w:rPr>
        <w:t>участвующих в предоставлении государственных</w:t>
      </w:r>
    </w:p>
    <w:p w:rsidR="001820F4" w:rsidRPr="001820F4" w:rsidRDefault="001820F4" w:rsidP="005826DD">
      <w:pPr>
        <w:spacing w:after="0" w:line="240" w:lineRule="auto"/>
        <w:ind w:firstLine="858"/>
        <w:jc w:val="center"/>
        <w:rPr>
          <w:rFonts w:ascii="Times New Roman" w:hAnsi="Times New Roman"/>
          <w:bCs/>
          <w:sz w:val="28"/>
          <w:szCs w:val="28"/>
        </w:rPr>
      </w:pPr>
      <w:r w:rsidRPr="001820F4">
        <w:rPr>
          <w:rFonts w:ascii="Times New Roman" w:hAnsi="Times New Roman"/>
          <w:bCs/>
          <w:sz w:val="28"/>
          <w:szCs w:val="28"/>
        </w:rPr>
        <w:t>или муниципальных услуг, и которые заявитель вправе</w:t>
      </w:r>
    </w:p>
    <w:p w:rsidR="001820F4" w:rsidRPr="001820F4" w:rsidRDefault="001820F4" w:rsidP="005826DD">
      <w:pPr>
        <w:spacing w:after="0" w:line="240" w:lineRule="auto"/>
        <w:ind w:firstLine="858"/>
        <w:jc w:val="center"/>
        <w:rPr>
          <w:rFonts w:ascii="Times New Roman" w:hAnsi="Times New Roman"/>
          <w:bCs/>
          <w:sz w:val="28"/>
          <w:szCs w:val="28"/>
        </w:rPr>
      </w:pPr>
      <w:r w:rsidRPr="001820F4">
        <w:rPr>
          <w:rFonts w:ascii="Times New Roman" w:hAnsi="Times New Roman"/>
          <w:bCs/>
          <w:sz w:val="28"/>
          <w:szCs w:val="28"/>
        </w:rPr>
        <w:t>представить, а также способы их получения заявителями,</w:t>
      </w:r>
    </w:p>
    <w:p w:rsidR="001820F4" w:rsidRPr="001820F4" w:rsidRDefault="001820F4" w:rsidP="005826DD">
      <w:pPr>
        <w:spacing w:after="0" w:line="240" w:lineRule="auto"/>
        <w:ind w:firstLine="858"/>
        <w:jc w:val="center"/>
        <w:rPr>
          <w:rFonts w:ascii="Times New Roman" w:hAnsi="Times New Roman"/>
          <w:bCs/>
          <w:sz w:val="28"/>
          <w:szCs w:val="28"/>
        </w:rPr>
      </w:pPr>
      <w:r w:rsidRPr="001820F4">
        <w:rPr>
          <w:rFonts w:ascii="Times New Roman" w:hAnsi="Times New Roman"/>
          <w:bCs/>
          <w:sz w:val="28"/>
          <w:szCs w:val="28"/>
        </w:rPr>
        <w:t>в том числе в электронной форме, порядок их представления</w:t>
      </w:r>
    </w:p>
    <w:p w:rsidR="001820F4" w:rsidRPr="001820F4" w:rsidRDefault="001820F4" w:rsidP="001820F4">
      <w:pPr>
        <w:spacing w:after="0" w:line="240" w:lineRule="auto"/>
        <w:ind w:firstLine="858"/>
        <w:jc w:val="both"/>
        <w:rPr>
          <w:rFonts w:ascii="Times New Roman" w:hAnsi="Times New Roman"/>
          <w:sz w:val="28"/>
          <w:szCs w:val="28"/>
        </w:rPr>
      </w:pPr>
    </w:p>
    <w:p w:rsidR="001820F4" w:rsidRPr="001820F4" w:rsidRDefault="001820F4" w:rsidP="001820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Документы, необходимые для предоставления муниципальной услуги, находящиеся в распоряжении государственных органов, органов местного с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а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моуправления муниципальных образований Краснодарского края и иных орг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а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нов, участвующих в предоставлении государственных или муниципальных услуг, и которые заявитель вправе представить:</w:t>
      </w:r>
    </w:p>
    <w:p w:rsidR="001820F4" w:rsidRPr="001820F4" w:rsidRDefault="001820F4" w:rsidP="001820F4">
      <w:pPr>
        <w:tabs>
          <w:tab w:val="left" w:pos="87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820F4">
        <w:rPr>
          <w:rFonts w:ascii="Times New Roman" w:hAnsi="Times New Roman"/>
          <w:sz w:val="28"/>
          <w:szCs w:val="28"/>
        </w:rPr>
        <w:t xml:space="preserve">1) </w:t>
      </w:r>
      <w:r w:rsidRPr="001820F4">
        <w:rPr>
          <w:rFonts w:ascii="Times New Roman" w:hAnsi="Times New Roman"/>
          <w:sz w:val="28"/>
          <w:szCs w:val="28"/>
          <w:lang w:eastAsia="ru-RU"/>
        </w:rPr>
        <w:t>правоустанавливающие документы на переустраиваемое и (или) пер</w:t>
      </w:r>
      <w:r w:rsidRPr="001820F4">
        <w:rPr>
          <w:rFonts w:ascii="Times New Roman" w:hAnsi="Times New Roman"/>
          <w:sz w:val="28"/>
          <w:szCs w:val="28"/>
          <w:lang w:eastAsia="ru-RU"/>
        </w:rPr>
        <w:t>е</w:t>
      </w:r>
      <w:r w:rsidR="005826DD">
        <w:rPr>
          <w:rFonts w:ascii="Times New Roman" w:hAnsi="Times New Roman"/>
          <w:sz w:val="28"/>
          <w:szCs w:val="28"/>
          <w:lang w:eastAsia="ru-RU"/>
        </w:rPr>
        <w:t xml:space="preserve">планируемое </w:t>
      </w:r>
      <w:r w:rsidRPr="001820F4">
        <w:rPr>
          <w:rFonts w:ascii="Times New Roman" w:hAnsi="Times New Roman"/>
          <w:sz w:val="28"/>
          <w:szCs w:val="28"/>
          <w:lang w:eastAsia="ru-RU"/>
        </w:rPr>
        <w:t xml:space="preserve"> помещение</w:t>
      </w:r>
      <w:r w:rsidR="005826DD">
        <w:rPr>
          <w:rFonts w:ascii="Times New Roman" w:hAnsi="Times New Roman"/>
          <w:sz w:val="28"/>
          <w:szCs w:val="28"/>
          <w:lang w:eastAsia="ru-RU"/>
        </w:rPr>
        <w:t xml:space="preserve"> в многоквартирном доме</w:t>
      </w:r>
      <w:r w:rsidRPr="001820F4">
        <w:rPr>
          <w:rFonts w:ascii="Times New Roman" w:hAnsi="Times New Roman"/>
          <w:sz w:val="28"/>
          <w:szCs w:val="28"/>
          <w:lang w:eastAsia="ru-RU"/>
        </w:rPr>
        <w:t>, если право на него зарег</w:t>
      </w:r>
      <w:r w:rsidRPr="001820F4">
        <w:rPr>
          <w:rFonts w:ascii="Times New Roman" w:hAnsi="Times New Roman"/>
          <w:sz w:val="28"/>
          <w:szCs w:val="28"/>
          <w:lang w:eastAsia="ru-RU"/>
        </w:rPr>
        <w:t>и</w:t>
      </w:r>
      <w:r w:rsidRPr="001820F4">
        <w:rPr>
          <w:rFonts w:ascii="Times New Roman" w:hAnsi="Times New Roman"/>
          <w:sz w:val="28"/>
          <w:szCs w:val="28"/>
          <w:lang w:eastAsia="ru-RU"/>
        </w:rPr>
        <w:t>стрировано в Едином государственном реестре недвижимости;</w:t>
      </w:r>
    </w:p>
    <w:p w:rsidR="001820F4" w:rsidRPr="001820F4" w:rsidRDefault="001820F4" w:rsidP="001820F4">
      <w:pPr>
        <w:tabs>
          <w:tab w:val="left" w:pos="87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820F4">
        <w:rPr>
          <w:rFonts w:ascii="Times New Roman" w:hAnsi="Times New Roman"/>
          <w:sz w:val="28"/>
          <w:szCs w:val="28"/>
          <w:lang w:eastAsia="ru-RU"/>
        </w:rPr>
        <w:t xml:space="preserve">2) технический паспорт переустраиваемого </w:t>
      </w:r>
      <w:r w:rsidR="005826DD">
        <w:rPr>
          <w:rFonts w:ascii="Times New Roman" w:hAnsi="Times New Roman"/>
          <w:sz w:val="28"/>
          <w:szCs w:val="28"/>
          <w:lang w:eastAsia="ru-RU"/>
        </w:rPr>
        <w:t xml:space="preserve">и (или) перепланируемого </w:t>
      </w:r>
      <w:r w:rsidRPr="001820F4">
        <w:rPr>
          <w:rFonts w:ascii="Times New Roman" w:hAnsi="Times New Roman"/>
          <w:sz w:val="28"/>
          <w:szCs w:val="28"/>
          <w:lang w:eastAsia="ru-RU"/>
        </w:rPr>
        <w:t>помещения</w:t>
      </w:r>
      <w:r w:rsidR="005826DD">
        <w:rPr>
          <w:rFonts w:ascii="Times New Roman" w:hAnsi="Times New Roman"/>
          <w:sz w:val="28"/>
          <w:szCs w:val="28"/>
          <w:lang w:eastAsia="ru-RU"/>
        </w:rPr>
        <w:t xml:space="preserve"> в многоквартирном доме</w:t>
      </w:r>
      <w:r w:rsidRPr="001820F4">
        <w:rPr>
          <w:rFonts w:ascii="Times New Roman" w:hAnsi="Times New Roman"/>
          <w:sz w:val="28"/>
          <w:szCs w:val="28"/>
          <w:lang w:eastAsia="ru-RU"/>
        </w:rPr>
        <w:t>;</w:t>
      </w:r>
    </w:p>
    <w:p w:rsidR="001820F4" w:rsidRPr="001820F4" w:rsidRDefault="001820F4" w:rsidP="001820F4">
      <w:pPr>
        <w:tabs>
          <w:tab w:val="left" w:pos="87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820F4">
        <w:rPr>
          <w:rFonts w:ascii="Times New Roman" w:hAnsi="Times New Roman"/>
          <w:sz w:val="28"/>
          <w:szCs w:val="28"/>
          <w:lang w:eastAsia="ru-RU"/>
        </w:rPr>
        <w:t>3) заключение органа по охране памятников архитектуры, истории и культуры о допустимости проведения переустройства и (или) перепланировки помещения</w:t>
      </w:r>
      <w:r w:rsidR="005826DD">
        <w:rPr>
          <w:rFonts w:ascii="Times New Roman" w:hAnsi="Times New Roman"/>
          <w:sz w:val="28"/>
          <w:szCs w:val="28"/>
          <w:lang w:eastAsia="ru-RU"/>
        </w:rPr>
        <w:t xml:space="preserve"> в многоквартирном доме, если такое </w:t>
      </w:r>
      <w:r w:rsidRPr="001820F4">
        <w:rPr>
          <w:rFonts w:ascii="Times New Roman" w:hAnsi="Times New Roman"/>
          <w:sz w:val="28"/>
          <w:szCs w:val="28"/>
          <w:lang w:eastAsia="ru-RU"/>
        </w:rPr>
        <w:t xml:space="preserve">помещение или </w:t>
      </w:r>
      <w:r w:rsidR="005826DD">
        <w:rPr>
          <w:rFonts w:ascii="Times New Roman" w:hAnsi="Times New Roman"/>
          <w:sz w:val="28"/>
          <w:szCs w:val="28"/>
          <w:lang w:eastAsia="ru-RU"/>
        </w:rPr>
        <w:t>многокварти</w:t>
      </w:r>
      <w:r w:rsidR="005826DD">
        <w:rPr>
          <w:rFonts w:ascii="Times New Roman" w:hAnsi="Times New Roman"/>
          <w:sz w:val="28"/>
          <w:szCs w:val="28"/>
          <w:lang w:eastAsia="ru-RU"/>
        </w:rPr>
        <w:t>р</w:t>
      </w:r>
      <w:r w:rsidR="005826DD">
        <w:rPr>
          <w:rFonts w:ascii="Times New Roman" w:hAnsi="Times New Roman"/>
          <w:sz w:val="28"/>
          <w:szCs w:val="28"/>
          <w:lang w:eastAsia="ru-RU"/>
        </w:rPr>
        <w:lastRenderedPageBreak/>
        <w:t xml:space="preserve">ный </w:t>
      </w:r>
      <w:r w:rsidRPr="001820F4">
        <w:rPr>
          <w:rFonts w:ascii="Times New Roman" w:hAnsi="Times New Roman"/>
          <w:sz w:val="28"/>
          <w:szCs w:val="28"/>
          <w:lang w:eastAsia="ru-RU"/>
        </w:rPr>
        <w:t>дом, в котором оно находится, является памятником архитектуры, истории или культуры.</w:t>
      </w:r>
    </w:p>
    <w:p w:rsidR="001820F4" w:rsidRPr="001820F4" w:rsidRDefault="001820F4" w:rsidP="001820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В случае если документы, указанные в подпунктах 1, 2, и 3 настоящего подраздела раздела </w:t>
      </w:r>
      <w:r w:rsidRPr="001820F4">
        <w:rPr>
          <w:rFonts w:ascii="Times New Roman" w:eastAsia="Times New Roman" w:hAnsi="Times New Roman"/>
          <w:sz w:val="28"/>
          <w:szCs w:val="28"/>
          <w:lang w:val="en-US" w:eastAsia="ar-SA"/>
        </w:rPr>
        <w:t>II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 Регламента не были представлены заявителем самосто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я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тельно, то они запрашиваются уполномоченным органом в государственных органах, органах местного самоуправления и подведомственных государстве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ным органам или органам местного самоуправления организациях, в распор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я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жении которых находятся указанные документы.</w:t>
      </w:r>
    </w:p>
    <w:p w:rsidR="001820F4" w:rsidRPr="001820F4" w:rsidRDefault="001820F4" w:rsidP="001820F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820F4" w:rsidRPr="001820F4" w:rsidRDefault="001820F4" w:rsidP="00172A5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bCs/>
          <w:sz w:val="28"/>
          <w:szCs w:val="28"/>
          <w:lang w:eastAsia="ar-SA"/>
        </w:rPr>
        <w:t>Подраздел 2.8. Указание на запрет требовать от заявителя</w:t>
      </w:r>
    </w:p>
    <w:p w:rsidR="001820F4" w:rsidRPr="001820F4" w:rsidRDefault="001820F4" w:rsidP="00172A51">
      <w:pPr>
        <w:spacing w:after="0" w:line="240" w:lineRule="auto"/>
        <w:ind w:firstLine="858"/>
        <w:jc w:val="center"/>
        <w:rPr>
          <w:rFonts w:ascii="Times New Roman" w:hAnsi="Times New Roman"/>
          <w:sz w:val="28"/>
          <w:szCs w:val="28"/>
        </w:rPr>
      </w:pP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bCs/>
          <w:sz w:val="28"/>
          <w:szCs w:val="28"/>
          <w:lang w:eastAsia="ar-SA"/>
        </w:rPr>
        <w:t>От заявителя запрещено требовать представления документов и инфо</w:t>
      </w:r>
      <w:r w:rsidRPr="001820F4">
        <w:rPr>
          <w:rFonts w:ascii="Times New Roman" w:eastAsia="Times New Roman" w:hAnsi="Times New Roman"/>
          <w:bCs/>
          <w:sz w:val="28"/>
          <w:szCs w:val="28"/>
          <w:lang w:eastAsia="ar-SA"/>
        </w:rPr>
        <w:t>р</w:t>
      </w:r>
      <w:r w:rsidRPr="001820F4">
        <w:rPr>
          <w:rFonts w:ascii="Times New Roman" w:eastAsia="Times New Roman" w:hAnsi="Times New Roman"/>
          <w:bCs/>
          <w:sz w:val="28"/>
          <w:szCs w:val="28"/>
          <w:lang w:eastAsia="ar-SA"/>
        </w:rPr>
        <w:t>мации или осуществления действий, которые не предусмотрены нормативными правовыми актами, регулирующими отношения, возникшие в связи с пред</w:t>
      </w:r>
      <w:r w:rsidRPr="001820F4">
        <w:rPr>
          <w:rFonts w:ascii="Times New Roman" w:eastAsia="Times New Roman" w:hAnsi="Times New Roman"/>
          <w:bCs/>
          <w:sz w:val="28"/>
          <w:szCs w:val="28"/>
          <w:lang w:eastAsia="ar-SA"/>
        </w:rPr>
        <w:t>о</w:t>
      </w:r>
      <w:r w:rsidRPr="001820F4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ставлением муниципальной услуги. 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bCs/>
          <w:sz w:val="28"/>
          <w:szCs w:val="28"/>
          <w:lang w:eastAsia="ar-SA"/>
        </w:rPr>
        <w:t>Запрещено требовать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а</w:t>
      </w:r>
      <w:r w:rsidRPr="001820F4">
        <w:rPr>
          <w:rFonts w:ascii="Times New Roman" w:eastAsia="Times New Roman" w:hAnsi="Times New Roman"/>
          <w:bCs/>
          <w:sz w:val="28"/>
          <w:szCs w:val="28"/>
          <w:lang w:eastAsia="ar-SA"/>
        </w:rPr>
        <w:t>к</w:t>
      </w:r>
      <w:r w:rsidRPr="001820F4">
        <w:rPr>
          <w:rFonts w:ascii="Times New Roman" w:eastAsia="Times New Roman" w:hAnsi="Times New Roman"/>
          <w:bCs/>
          <w:sz w:val="28"/>
          <w:szCs w:val="28"/>
          <w:lang w:eastAsia="ar-SA"/>
        </w:rPr>
        <w:t>тами находятся в распоряжении государственных органов, органов местного самоуправления и (или) подведомственных государственным органам и орг</w:t>
      </w:r>
      <w:r w:rsidRPr="001820F4">
        <w:rPr>
          <w:rFonts w:ascii="Times New Roman" w:eastAsia="Times New Roman" w:hAnsi="Times New Roman"/>
          <w:bCs/>
          <w:sz w:val="28"/>
          <w:szCs w:val="28"/>
          <w:lang w:eastAsia="ar-SA"/>
        </w:rPr>
        <w:t>а</w:t>
      </w:r>
      <w:r w:rsidRPr="001820F4">
        <w:rPr>
          <w:rFonts w:ascii="Times New Roman" w:eastAsia="Times New Roman" w:hAnsi="Times New Roman"/>
          <w:bCs/>
          <w:sz w:val="28"/>
          <w:szCs w:val="28"/>
          <w:lang w:eastAsia="ar-SA"/>
        </w:rPr>
        <w:t>нам местного самоуправления организаций, участвующих в предоставлении государственных или муниципальных услуг.</w:t>
      </w:r>
    </w:p>
    <w:p w:rsidR="001820F4" w:rsidRPr="001820F4" w:rsidRDefault="001820F4" w:rsidP="001820F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Запрещено отказывать в приеме запроса и иных документов, необходимых для предоставления муниципальной услуги,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и (или) Региональном портале.</w:t>
      </w:r>
    </w:p>
    <w:p w:rsidR="001820F4" w:rsidRPr="001820F4" w:rsidRDefault="001820F4" w:rsidP="001820F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Запрещено отказывать в предоставлении муниципальной услуги в случае, если запрос и документы, необходимые для предоставления услуги, поданы в соответствии с информацией о сроках и порядке предоставления муниципальной услуги, опубликованной на Едином портале и (или) Региональном портале.</w:t>
      </w:r>
    </w:p>
    <w:p w:rsidR="001820F4" w:rsidRPr="001820F4" w:rsidRDefault="001820F4" w:rsidP="001820F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Запрещено требовать от заявителя совершения иных действий, кроме прохождения идентификац</w:t>
      </w: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ии и ау</w:t>
      </w:r>
      <w:proofErr w:type="gramEnd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 </w:t>
      </w:r>
    </w:p>
    <w:p w:rsidR="001820F4" w:rsidRPr="001820F4" w:rsidRDefault="001820F4" w:rsidP="001820F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Запрещено требовать от заявителя предоставления документов, подтверждающих внесение заявителем платы за предоставление муниципальной услуги.</w:t>
      </w:r>
    </w:p>
    <w:p w:rsidR="001820F4" w:rsidRPr="001820F4" w:rsidRDefault="001820F4" w:rsidP="001820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При предоставлении муниципальной услуги по экстерриториальному принципу уполномоченный орган, подведомственная ему организация не впр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а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ве требовать от заявителя (представителя заявителя) или МФЦ предоставления документов на бумажных носителях, если иное не предусмотрено федеральным законодательством, регламентирующим предоставление муниципальных услуг. 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1820F4" w:rsidRPr="001820F4" w:rsidRDefault="001820F4" w:rsidP="00172A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Подраздел 2.9. Исчерпывающий перечень оснований для отказа</w:t>
      </w:r>
    </w:p>
    <w:p w:rsidR="001820F4" w:rsidRPr="001820F4" w:rsidRDefault="001820F4" w:rsidP="00172A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в приеме документов, необходимых для предоставления</w:t>
      </w:r>
    </w:p>
    <w:p w:rsidR="001820F4" w:rsidRPr="001820F4" w:rsidRDefault="001820F4" w:rsidP="00172A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муниципальной услуги</w:t>
      </w:r>
    </w:p>
    <w:p w:rsidR="001820F4" w:rsidRPr="001820F4" w:rsidRDefault="001820F4" w:rsidP="001820F4">
      <w:pPr>
        <w:spacing w:after="0" w:line="240" w:lineRule="auto"/>
        <w:ind w:firstLine="858"/>
        <w:jc w:val="both"/>
        <w:rPr>
          <w:rFonts w:ascii="Times New Roman" w:hAnsi="Times New Roman"/>
          <w:sz w:val="28"/>
          <w:szCs w:val="28"/>
        </w:rPr>
      </w:pP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2.9.1. Основанием для отказа в приеме документов, необходимых для предоставления муниципальной услуги, является: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предоставление не в полном объеме документов, указанных в подразделе 2.6. 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раздела </w:t>
      </w:r>
      <w:r w:rsidRPr="001820F4">
        <w:rPr>
          <w:rFonts w:ascii="Times New Roman" w:eastAsia="Times New Roman" w:hAnsi="Times New Roman"/>
          <w:sz w:val="28"/>
          <w:szCs w:val="28"/>
          <w:lang w:val="en-US" w:eastAsia="ar-SA"/>
        </w:rPr>
        <w:t>II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 Регламента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представление заявителем документов, имеющих повреждения и наличие исправлений, не позволяющих однозначно истолковать их содержание; не с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держащих обратного адреса, подписи, печати (при наличии);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 w:rsidRPr="001820F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выявление в представленных документах </w:t>
      </w:r>
      <w:proofErr w:type="gramStart"/>
      <w:r w:rsidRPr="001820F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несоблюдения установленных условий признания действительности квалифицированной электронной подписи</w:t>
      </w:r>
      <w:proofErr w:type="gramEnd"/>
      <w:r w:rsidRPr="001820F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. 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2.9.2. О наличии основания для отказа в приеме документов заявителя информирует работник уполномоченного органа либо МФЦ, ответственный за прием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Уведомление об отказе в приеме документов, необходимых для пред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ставления муниципальной услуги, по требованию заявителя подписывается р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а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ботником МФЦ, должностным лицом уполномоченного органа и выдается з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а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явителю с указанием причин отказа не позднее 1 рабочего дня со дня обращ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е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ния заявителя за получением муниципальной услуги.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Не может быть отказано заявителю в приеме дополнительных документов при наличии намерения их сдать.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2.9.3. Не допускается отказ в приеме заявления и приеме иных докуме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тов, необходимых для предоставления муниципальной услуги,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е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ния муниципальной услуги, опубликованной на Региональном портале.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2.9.4. Отказ в приеме документов, необходимых для предоставления м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у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ниципальной услуги, не препятствует повторному обращению после устран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е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ния причины, послужившей основанием для отказа.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820F4" w:rsidRPr="001820F4" w:rsidRDefault="001820F4" w:rsidP="00172A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Подраздел 2.10. Исчерпывающий перечень оснований </w:t>
      </w: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для</w:t>
      </w:r>
      <w:proofErr w:type="gramEnd"/>
    </w:p>
    <w:p w:rsidR="001820F4" w:rsidRPr="001820F4" w:rsidRDefault="001820F4" w:rsidP="00172A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приостановления или отказа в предоставлении муниципальной услуги</w:t>
      </w:r>
    </w:p>
    <w:p w:rsidR="001820F4" w:rsidRPr="001820F4" w:rsidRDefault="001820F4" w:rsidP="001820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2.10.1. Основания для приостановления предоставления муниципальной услуги законодательством Российской Федерации не предусмотрены.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2.10.2. Основаниями для отказа в предоставлении муниципальной услуги являются: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lastRenderedPageBreak/>
        <w:t>1) отсутствие документов, предусмотренных подразделом 2.6.</w:t>
      </w:r>
      <w:r w:rsidRPr="001820F4">
        <w:rPr>
          <w:rFonts w:ascii="Times New Roman" w:hAnsi="Times New Roman"/>
          <w:sz w:val="28"/>
          <w:szCs w:val="28"/>
          <w:lang w:eastAsia="ru-RU"/>
        </w:rPr>
        <w:t xml:space="preserve"> раздела II настоящего Регламента,</w:t>
      </w:r>
      <w:r w:rsidRPr="001820F4">
        <w:rPr>
          <w:rFonts w:ascii="Times New Roman" w:hAnsi="Times New Roman"/>
          <w:sz w:val="28"/>
          <w:szCs w:val="28"/>
        </w:rPr>
        <w:t xml:space="preserve"> представление которых возложено на заявителя; 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proofErr w:type="gramStart"/>
      <w:r w:rsidRPr="001820F4">
        <w:rPr>
          <w:rFonts w:ascii="Times New Roman" w:hAnsi="Times New Roman"/>
          <w:spacing w:val="-2"/>
          <w:sz w:val="28"/>
          <w:szCs w:val="28"/>
          <w:lang w:eastAsia="ru-RU"/>
        </w:rPr>
        <w:t xml:space="preserve">2) поступления ответа </w:t>
      </w:r>
      <w:r w:rsidRPr="001820F4">
        <w:rPr>
          <w:rFonts w:ascii="Times New Roman" w:hAnsi="Times New Roman"/>
          <w:spacing w:val="-2"/>
          <w:sz w:val="28"/>
          <w:szCs w:val="28"/>
        </w:rPr>
        <w:t>государственных органов, предоставляющих гос</w:t>
      </w:r>
      <w:r w:rsidRPr="001820F4">
        <w:rPr>
          <w:rFonts w:ascii="Times New Roman" w:hAnsi="Times New Roman"/>
          <w:spacing w:val="-2"/>
          <w:sz w:val="28"/>
          <w:szCs w:val="28"/>
        </w:rPr>
        <w:t>у</w:t>
      </w:r>
      <w:r w:rsidRPr="001820F4">
        <w:rPr>
          <w:rFonts w:ascii="Times New Roman" w:hAnsi="Times New Roman"/>
          <w:spacing w:val="-2"/>
          <w:sz w:val="28"/>
          <w:szCs w:val="28"/>
        </w:rPr>
        <w:t>дарственную услугу, иных государственных органов, органов местного сам</w:t>
      </w:r>
      <w:r w:rsidRPr="001820F4">
        <w:rPr>
          <w:rFonts w:ascii="Times New Roman" w:hAnsi="Times New Roman"/>
          <w:spacing w:val="-2"/>
          <w:sz w:val="28"/>
          <w:szCs w:val="28"/>
        </w:rPr>
        <w:t>о</w:t>
      </w:r>
      <w:r w:rsidRPr="001820F4">
        <w:rPr>
          <w:rFonts w:ascii="Times New Roman" w:hAnsi="Times New Roman"/>
          <w:spacing w:val="-2"/>
          <w:sz w:val="28"/>
          <w:szCs w:val="28"/>
        </w:rPr>
        <w:t>управления и (или) подведомственных государственным органам и органам местного самоуправления организаций, участвующих в предоставлении госуда</w:t>
      </w:r>
      <w:r w:rsidRPr="001820F4">
        <w:rPr>
          <w:rFonts w:ascii="Times New Roman" w:hAnsi="Times New Roman"/>
          <w:spacing w:val="-2"/>
          <w:sz w:val="28"/>
          <w:szCs w:val="28"/>
        </w:rPr>
        <w:t>р</w:t>
      </w:r>
      <w:r w:rsidRPr="001820F4">
        <w:rPr>
          <w:rFonts w:ascii="Times New Roman" w:hAnsi="Times New Roman"/>
          <w:spacing w:val="-2"/>
          <w:sz w:val="28"/>
          <w:szCs w:val="28"/>
        </w:rPr>
        <w:t>ственных или муниципальных услуг</w:t>
      </w:r>
      <w:r w:rsidRPr="001820F4">
        <w:rPr>
          <w:rFonts w:ascii="Times New Roman" w:hAnsi="Times New Roman"/>
          <w:spacing w:val="-2"/>
          <w:sz w:val="28"/>
          <w:szCs w:val="28"/>
          <w:lang w:eastAsia="ru-RU"/>
        </w:rPr>
        <w:t xml:space="preserve"> на межведомственный запрос, свидетел</w:t>
      </w:r>
      <w:r w:rsidRPr="001820F4">
        <w:rPr>
          <w:rFonts w:ascii="Times New Roman" w:hAnsi="Times New Roman"/>
          <w:spacing w:val="-2"/>
          <w:sz w:val="28"/>
          <w:szCs w:val="28"/>
          <w:lang w:eastAsia="ru-RU"/>
        </w:rPr>
        <w:t>ь</w:t>
      </w:r>
      <w:r w:rsidRPr="001820F4">
        <w:rPr>
          <w:rFonts w:ascii="Times New Roman" w:hAnsi="Times New Roman"/>
          <w:spacing w:val="-2"/>
          <w:sz w:val="28"/>
          <w:szCs w:val="28"/>
          <w:lang w:eastAsia="ru-RU"/>
        </w:rPr>
        <w:t>ствующего об отсутствии документа и (или) информации, необходимых для пр</w:t>
      </w:r>
      <w:r w:rsidRPr="001820F4">
        <w:rPr>
          <w:rFonts w:ascii="Times New Roman" w:hAnsi="Times New Roman"/>
          <w:spacing w:val="-2"/>
          <w:sz w:val="28"/>
          <w:szCs w:val="28"/>
          <w:lang w:eastAsia="ru-RU"/>
        </w:rPr>
        <w:t>о</w:t>
      </w:r>
      <w:r w:rsidRPr="001820F4">
        <w:rPr>
          <w:rFonts w:ascii="Times New Roman" w:hAnsi="Times New Roman"/>
          <w:spacing w:val="-2"/>
          <w:sz w:val="28"/>
          <w:szCs w:val="28"/>
          <w:lang w:eastAsia="ru-RU"/>
        </w:rPr>
        <w:t>ведения переустройст</w:t>
      </w:r>
      <w:r w:rsidR="00172A51">
        <w:rPr>
          <w:rFonts w:ascii="Times New Roman" w:hAnsi="Times New Roman"/>
          <w:spacing w:val="-2"/>
          <w:sz w:val="28"/>
          <w:szCs w:val="28"/>
          <w:lang w:eastAsia="ru-RU"/>
        </w:rPr>
        <w:t xml:space="preserve">ва и (или) перепланировки </w:t>
      </w:r>
      <w:r w:rsidRPr="001820F4">
        <w:rPr>
          <w:rFonts w:ascii="Times New Roman" w:hAnsi="Times New Roman"/>
          <w:spacing w:val="-2"/>
          <w:sz w:val="28"/>
          <w:szCs w:val="28"/>
          <w:lang w:eastAsia="ru-RU"/>
        </w:rPr>
        <w:t xml:space="preserve"> помещения </w:t>
      </w:r>
      <w:r w:rsidR="00172A51">
        <w:rPr>
          <w:rFonts w:ascii="Times New Roman" w:hAnsi="Times New Roman"/>
          <w:sz w:val="28"/>
          <w:szCs w:val="28"/>
          <w:lang w:eastAsia="ru-RU"/>
        </w:rPr>
        <w:t>в многоквартирном доме</w:t>
      </w:r>
      <w:r w:rsidR="00172A51" w:rsidRPr="001820F4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1820F4">
        <w:rPr>
          <w:rFonts w:ascii="Times New Roman" w:hAnsi="Times New Roman"/>
          <w:spacing w:val="-2"/>
          <w:sz w:val="28"/>
          <w:szCs w:val="28"/>
          <w:lang w:eastAsia="ru-RU"/>
        </w:rPr>
        <w:t>в соответствии с</w:t>
      </w:r>
      <w:r w:rsidRPr="001820F4">
        <w:rPr>
          <w:rFonts w:ascii="Times New Roman" w:hAnsi="Times New Roman"/>
          <w:spacing w:val="-2"/>
          <w:sz w:val="28"/>
          <w:szCs w:val="28"/>
        </w:rPr>
        <w:t xml:space="preserve"> подразделом</w:t>
      </w:r>
      <w:r w:rsidRPr="001820F4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1820F4">
        <w:rPr>
          <w:rFonts w:ascii="Times New Roman" w:hAnsi="Times New Roman"/>
          <w:spacing w:val="-2"/>
          <w:sz w:val="28"/>
          <w:szCs w:val="28"/>
        </w:rPr>
        <w:t>2.6</w:t>
      </w:r>
      <w:r w:rsidRPr="001820F4">
        <w:rPr>
          <w:rFonts w:ascii="Times New Roman" w:hAnsi="Times New Roman"/>
          <w:spacing w:val="-2"/>
          <w:sz w:val="28"/>
          <w:szCs w:val="28"/>
          <w:lang w:eastAsia="ru-RU"/>
        </w:rPr>
        <w:t xml:space="preserve"> раздела II настоящего</w:t>
      </w:r>
      <w:proofErr w:type="gramEnd"/>
      <w:r w:rsidRPr="001820F4">
        <w:rPr>
          <w:rFonts w:ascii="Times New Roman" w:hAnsi="Times New Roman"/>
          <w:spacing w:val="-2"/>
          <w:sz w:val="28"/>
          <w:szCs w:val="28"/>
          <w:lang w:eastAsia="ru-RU"/>
        </w:rPr>
        <w:t xml:space="preserve"> Регламента, если соответствующий документ не был представлен заявителем по собственной ин</w:t>
      </w:r>
      <w:r w:rsidRPr="001820F4">
        <w:rPr>
          <w:rFonts w:ascii="Times New Roman" w:hAnsi="Times New Roman"/>
          <w:spacing w:val="-2"/>
          <w:sz w:val="28"/>
          <w:szCs w:val="28"/>
          <w:lang w:eastAsia="ru-RU"/>
        </w:rPr>
        <w:t>и</w:t>
      </w:r>
      <w:r w:rsidRPr="001820F4">
        <w:rPr>
          <w:rFonts w:ascii="Times New Roman" w:hAnsi="Times New Roman"/>
          <w:spacing w:val="-2"/>
          <w:sz w:val="28"/>
          <w:szCs w:val="28"/>
          <w:lang w:eastAsia="ru-RU"/>
        </w:rPr>
        <w:t>циативе.</w:t>
      </w:r>
    </w:p>
    <w:p w:rsidR="001820F4" w:rsidRPr="001820F4" w:rsidRDefault="001820F4" w:rsidP="00172A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Отказ в согласовании переустройст</w:t>
      </w:r>
      <w:r w:rsidR="00172A51">
        <w:rPr>
          <w:rFonts w:ascii="Times New Roman" w:eastAsia="Times New Roman" w:hAnsi="Times New Roman"/>
          <w:sz w:val="28"/>
          <w:szCs w:val="28"/>
          <w:lang w:eastAsia="ru-RU"/>
        </w:rPr>
        <w:t xml:space="preserve">ва и (или) перепланировки 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 xml:space="preserve"> помещ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 xml:space="preserve">ния </w:t>
      </w:r>
      <w:r w:rsidR="00172A51">
        <w:rPr>
          <w:rFonts w:ascii="Times New Roman" w:hAnsi="Times New Roman"/>
          <w:sz w:val="28"/>
          <w:szCs w:val="28"/>
          <w:lang w:eastAsia="ru-RU"/>
        </w:rPr>
        <w:t>в многоквартирном доме</w:t>
      </w:r>
      <w:r w:rsidR="00172A51" w:rsidRPr="00182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 xml:space="preserve">по указанному основанию допускается в случае, если 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уполномоченный 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орган, осуществляющий согласование, после получения такого ответа уведомил заявителя о получении такого ответа, предложил заяв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телю представить документ и (или) информацию, необходимые для проведения переустройства и (или) перепланировки жилого помещения в соответствии с</w:t>
      </w:r>
      <w:r w:rsidRPr="001820F4">
        <w:rPr>
          <w:rFonts w:ascii="Times New Roman" w:hAnsi="Times New Roman"/>
          <w:sz w:val="28"/>
          <w:szCs w:val="28"/>
        </w:rPr>
        <w:t xml:space="preserve"> подразделом</w:t>
      </w:r>
      <w:r w:rsidRPr="001820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820F4">
        <w:rPr>
          <w:rFonts w:ascii="Times New Roman" w:hAnsi="Times New Roman"/>
          <w:sz w:val="28"/>
          <w:szCs w:val="28"/>
        </w:rPr>
        <w:t>2.6</w:t>
      </w:r>
      <w:r w:rsidRPr="001820F4">
        <w:rPr>
          <w:rFonts w:ascii="Times New Roman" w:hAnsi="Times New Roman"/>
          <w:sz w:val="28"/>
          <w:szCs w:val="28"/>
          <w:lang w:eastAsia="ru-RU"/>
        </w:rPr>
        <w:t xml:space="preserve"> раздела II настоящего Регламента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, и не получил</w:t>
      </w:r>
      <w:proofErr w:type="gramEnd"/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 xml:space="preserve"> от заявителя такие документ и (или) информацию в течение 15 рабочих дней со дня напра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ления уведомления;</w:t>
      </w:r>
    </w:p>
    <w:p w:rsidR="001820F4" w:rsidRPr="001820F4" w:rsidRDefault="001820F4" w:rsidP="00182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820F4">
        <w:rPr>
          <w:rFonts w:ascii="Times New Roman" w:hAnsi="Times New Roman"/>
          <w:sz w:val="28"/>
          <w:szCs w:val="28"/>
        </w:rPr>
        <w:t>3) н</w:t>
      </w:r>
      <w:r w:rsidRPr="001820F4">
        <w:rPr>
          <w:rFonts w:ascii="Times New Roman" w:hAnsi="Times New Roman"/>
          <w:sz w:val="28"/>
          <w:szCs w:val="28"/>
          <w:lang w:eastAsia="ru-RU"/>
        </w:rPr>
        <w:t>есоответствия проекта переустро</w:t>
      </w:r>
      <w:r w:rsidR="00172A51">
        <w:rPr>
          <w:rFonts w:ascii="Times New Roman" w:hAnsi="Times New Roman"/>
          <w:sz w:val="28"/>
          <w:szCs w:val="28"/>
          <w:lang w:eastAsia="ru-RU"/>
        </w:rPr>
        <w:t xml:space="preserve">йства и (или) перепланировки </w:t>
      </w:r>
      <w:r w:rsidRPr="001820F4">
        <w:rPr>
          <w:rFonts w:ascii="Times New Roman" w:hAnsi="Times New Roman"/>
          <w:sz w:val="28"/>
          <w:szCs w:val="28"/>
          <w:lang w:eastAsia="ru-RU"/>
        </w:rPr>
        <w:t xml:space="preserve"> п</w:t>
      </w:r>
      <w:r w:rsidRPr="001820F4">
        <w:rPr>
          <w:rFonts w:ascii="Times New Roman" w:hAnsi="Times New Roman"/>
          <w:sz w:val="28"/>
          <w:szCs w:val="28"/>
          <w:lang w:eastAsia="ru-RU"/>
        </w:rPr>
        <w:t>о</w:t>
      </w:r>
      <w:r w:rsidRPr="001820F4">
        <w:rPr>
          <w:rFonts w:ascii="Times New Roman" w:hAnsi="Times New Roman"/>
          <w:sz w:val="28"/>
          <w:szCs w:val="28"/>
          <w:lang w:eastAsia="ru-RU"/>
        </w:rPr>
        <w:t xml:space="preserve">мещения </w:t>
      </w:r>
      <w:r w:rsidR="00172A51">
        <w:rPr>
          <w:rFonts w:ascii="Times New Roman" w:hAnsi="Times New Roman"/>
          <w:sz w:val="28"/>
          <w:szCs w:val="28"/>
          <w:lang w:eastAsia="ru-RU"/>
        </w:rPr>
        <w:t>в многоквартирном доме</w:t>
      </w:r>
      <w:r w:rsidR="00172A51" w:rsidRPr="001820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72A51">
        <w:rPr>
          <w:rFonts w:ascii="Times New Roman" w:hAnsi="Times New Roman"/>
          <w:sz w:val="28"/>
          <w:szCs w:val="28"/>
          <w:lang w:eastAsia="ru-RU"/>
        </w:rPr>
        <w:t xml:space="preserve">требованиям </w:t>
      </w:r>
      <w:r w:rsidRPr="001820F4">
        <w:rPr>
          <w:rFonts w:ascii="Times New Roman" w:hAnsi="Times New Roman"/>
          <w:sz w:val="28"/>
          <w:szCs w:val="28"/>
          <w:lang w:eastAsia="ru-RU"/>
        </w:rPr>
        <w:t xml:space="preserve"> законодательства;</w:t>
      </w:r>
    </w:p>
    <w:p w:rsidR="001820F4" w:rsidRPr="001820F4" w:rsidRDefault="001820F4" w:rsidP="001820F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4) представление документов в ненадлежащий орган.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hAnsi="Times New Roman"/>
          <w:sz w:val="28"/>
          <w:szCs w:val="28"/>
        </w:rPr>
        <w:t xml:space="preserve">2.10.3. 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Не допускается отказ в предоставлении муниципальной услуги, в случае, если заявление и документы, необходимые для предоставления мун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ципальной услуги, поданы в соответствии с информацией о сроках и порядке предоставления муниципальной услуги, опубликованной на Едином портале, Региональном портале.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8"/>
          <w:szCs w:val="28"/>
          <w:lang w:eastAsia="ar-SA"/>
        </w:rPr>
      </w:pPr>
      <w:r w:rsidRPr="001820F4">
        <w:rPr>
          <w:rFonts w:ascii="Times New Roman" w:hAnsi="Times New Roman"/>
          <w:sz w:val="28"/>
          <w:szCs w:val="28"/>
        </w:rPr>
        <w:t xml:space="preserve">2.10.4. </w:t>
      </w:r>
      <w:r w:rsidRPr="001820F4">
        <w:rPr>
          <w:rFonts w:ascii="Times New Roman" w:eastAsia="Times New Roman" w:hAnsi="Times New Roman"/>
          <w:spacing w:val="-4"/>
          <w:sz w:val="28"/>
          <w:szCs w:val="28"/>
          <w:lang w:eastAsia="ar-SA"/>
        </w:rPr>
        <w:t>Отказ в предоставлении муниципальной услуги не препятствует п</w:t>
      </w:r>
      <w:r w:rsidRPr="001820F4">
        <w:rPr>
          <w:rFonts w:ascii="Times New Roman" w:eastAsia="Times New Roman" w:hAnsi="Times New Roman"/>
          <w:spacing w:val="-4"/>
          <w:sz w:val="28"/>
          <w:szCs w:val="28"/>
          <w:lang w:eastAsia="ar-SA"/>
        </w:rPr>
        <w:t>о</w:t>
      </w:r>
      <w:r w:rsidRPr="001820F4">
        <w:rPr>
          <w:rFonts w:ascii="Times New Roman" w:eastAsia="Times New Roman" w:hAnsi="Times New Roman"/>
          <w:spacing w:val="-4"/>
          <w:sz w:val="28"/>
          <w:szCs w:val="28"/>
          <w:lang w:eastAsia="ar-SA"/>
        </w:rPr>
        <w:t>вторному обращению после устранения причины, послужившей основанием для отказа.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820F4" w:rsidRPr="001820F4" w:rsidRDefault="001820F4" w:rsidP="00172A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Подраздел 2.11. Перечень услуг, которые являются необходимыми</w:t>
      </w:r>
    </w:p>
    <w:p w:rsidR="001820F4" w:rsidRPr="001820F4" w:rsidRDefault="001820F4" w:rsidP="00172A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обязательными</w:t>
      </w:r>
      <w:proofErr w:type="gramEnd"/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предоставления муниципальной услуги,</w:t>
      </w:r>
    </w:p>
    <w:p w:rsidR="001820F4" w:rsidRPr="001820F4" w:rsidRDefault="001820F4" w:rsidP="00172A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в том числе сведения о документе (документа), выдаваемом</w:t>
      </w:r>
    </w:p>
    <w:p w:rsidR="001820F4" w:rsidRPr="001820F4" w:rsidRDefault="001820F4" w:rsidP="00172A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выдаваемых</w:t>
      </w:r>
      <w:proofErr w:type="gramEnd"/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) организациями, участвующими в предоставлении</w:t>
      </w:r>
    </w:p>
    <w:p w:rsidR="001820F4" w:rsidRPr="001820F4" w:rsidRDefault="001820F4" w:rsidP="00172A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муниципальной услуги</w:t>
      </w:r>
    </w:p>
    <w:p w:rsidR="001820F4" w:rsidRPr="001820F4" w:rsidRDefault="001820F4" w:rsidP="001820F4">
      <w:pPr>
        <w:autoSpaceDE w:val="0"/>
        <w:autoSpaceDN w:val="0"/>
        <w:adjustRightInd w:val="0"/>
        <w:spacing w:after="0" w:line="240" w:lineRule="auto"/>
        <w:ind w:firstLine="858"/>
        <w:jc w:val="both"/>
        <w:rPr>
          <w:rFonts w:ascii="Times New Roman" w:hAnsi="Times New Roman"/>
          <w:sz w:val="28"/>
          <w:szCs w:val="28"/>
        </w:rPr>
      </w:pPr>
    </w:p>
    <w:p w:rsidR="001820F4" w:rsidRDefault="001820F4" w:rsidP="00182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Услуги, которые являются необходимыми и обязательными для пред</w:t>
      </w:r>
      <w:r w:rsidRPr="001820F4">
        <w:rPr>
          <w:rFonts w:ascii="Times New Roman" w:hAnsi="Times New Roman"/>
          <w:sz w:val="28"/>
          <w:szCs w:val="28"/>
        </w:rPr>
        <w:t>о</w:t>
      </w:r>
      <w:r w:rsidRPr="001820F4">
        <w:rPr>
          <w:rFonts w:ascii="Times New Roman" w:hAnsi="Times New Roman"/>
          <w:sz w:val="28"/>
          <w:szCs w:val="28"/>
        </w:rPr>
        <w:t>ставления муниципальной услуги, отсутствуют.</w:t>
      </w:r>
    </w:p>
    <w:p w:rsidR="00172A51" w:rsidRPr="001820F4" w:rsidRDefault="00172A51" w:rsidP="00182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820F4" w:rsidRDefault="001820F4" w:rsidP="00182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61BB" w:rsidRPr="001820F4" w:rsidRDefault="00C161BB" w:rsidP="00182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820F4" w:rsidRPr="001820F4" w:rsidRDefault="001820F4" w:rsidP="00172A5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Подраздел 2.12. Порядок, размер и основания взимания</w:t>
      </w:r>
    </w:p>
    <w:p w:rsidR="001820F4" w:rsidRPr="001820F4" w:rsidRDefault="001820F4" w:rsidP="00172A5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государственной пошлины или иной платы, взимаемой </w:t>
      </w: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за</w:t>
      </w:r>
      <w:proofErr w:type="gramEnd"/>
    </w:p>
    <w:p w:rsidR="001820F4" w:rsidRPr="001820F4" w:rsidRDefault="001820F4" w:rsidP="00172A5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предоставление муниципальной услуги</w:t>
      </w:r>
    </w:p>
    <w:p w:rsidR="001820F4" w:rsidRPr="001820F4" w:rsidRDefault="001820F4" w:rsidP="001820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820F4" w:rsidRPr="001820F4" w:rsidRDefault="001820F4" w:rsidP="001820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Государственная пошлина или иная плата за предоставление муниц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пальной услуги не взимается. </w:t>
      </w:r>
    </w:p>
    <w:p w:rsidR="001820F4" w:rsidRPr="001820F4" w:rsidRDefault="001820F4" w:rsidP="001820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820F4" w:rsidRPr="001820F4" w:rsidRDefault="001820F4" w:rsidP="00172A51">
      <w:pPr>
        <w:widowControl w:val="0"/>
        <w:tabs>
          <w:tab w:val="left" w:pos="360"/>
          <w:tab w:val="left" w:pos="420"/>
          <w:tab w:val="left" w:pos="709"/>
          <w:tab w:val="left" w:pos="18321"/>
        </w:tabs>
        <w:spacing w:after="0" w:line="240" w:lineRule="auto"/>
        <w:jc w:val="center"/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</w:pPr>
      <w:r w:rsidRPr="001820F4"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  <w:t xml:space="preserve">Подраздел 2.13. Порядок, размер и основания взимания платы </w:t>
      </w:r>
      <w:proofErr w:type="gramStart"/>
      <w:r w:rsidRPr="001820F4"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  <w:t>за</w:t>
      </w:r>
      <w:proofErr w:type="gramEnd"/>
    </w:p>
    <w:p w:rsidR="001820F4" w:rsidRPr="001820F4" w:rsidRDefault="001820F4" w:rsidP="00172A51">
      <w:pPr>
        <w:widowControl w:val="0"/>
        <w:tabs>
          <w:tab w:val="left" w:pos="360"/>
          <w:tab w:val="left" w:pos="420"/>
          <w:tab w:val="left" w:pos="709"/>
          <w:tab w:val="left" w:pos="18321"/>
        </w:tabs>
        <w:spacing w:after="0" w:line="240" w:lineRule="auto"/>
        <w:jc w:val="center"/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</w:pPr>
      <w:r w:rsidRPr="001820F4"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  <w:t>предоставление услуг, которые являются необходимыми и</w:t>
      </w:r>
    </w:p>
    <w:p w:rsidR="001820F4" w:rsidRPr="001820F4" w:rsidRDefault="001820F4" w:rsidP="00172A51">
      <w:pPr>
        <w:widowControl w:val="0"/>
        <w:tabs>
          <w:tab w:val="left" w:pos="360"/>
          <w:tab w:val="left" w:pos="420"/>
          <w:tab w:val="left" w:pos="709"/>
          <w:tab w:val="left" w:pos="18321"/>
        </w:tabs>
        <w:spacing w:after="0" w:line="240" w:lineRule="auto"/>
        <w:jc w:val="center"/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</w:pPr>
      <w:proofErr w:type="gramStart"/>
      <w:r w:rsidRPr="001820F4"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  <w:t>обязательными</w:t>
      </w:r>
      <w:proofErr w:type="gramEnd"/>
      <w:r w:rsidRPr="001820F4"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  <w:t xml:space="preserve"> для предоставления муниципальной услуги,</w:t>
      </w:r>
    </w:p>
    <w:p w:rsidR="001820F4" w:rsidRPr="001820F4" w:rsidRDefault="001820F4" w:rsidP="00172A51">
      <w:pPr>
        <w:widowControl w:val="0"/>
        <w:tabs>
          <w:tab w:val="left" w:pos="360"/>
          <w:tab w:val="left" w:pos="420"/>
          <w:tab w:val="left" w:pos="709"/>
          <w:tab w:val="left" w:pos="18321"/>
        </w:tabs>
        <w:spacing w:after="0" w:line="240" w:lineRule="auto"/>
        <w:jc w:val="center"/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</w:pPr>
      <w:r w:rsidRPr="001820F4"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  <w:t>включая информацию о методике расчета</w:t>
      </w:r>
    </w:p>
    <w:p w:rsidR="001820F4" w:rsidRPr="001820F4" w:rsidRDefault="001820F4" w:rsidP="00172A51">
      <w:pPr>
        <w:widowControl w:val="0"/>
        <w:tabs>
          <w:tab w:val="left" w:pos="360"/>
          <w:tab w:val="left" w:pos="420"/>
          <w:tab w:val="left" w:pos="709"/>
          <w:tab w:val="left" w:pos="18321"/>
        </w:tabs>
        <w:spacing w:after="0" w:line="240" w:lineRule="auto"/>
        <w:jc w:val="center"/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</w:pPr>
      <w:r w:rsidRPr="001820F4"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  <w:t>размера такой платы</w:t>
      </w:r>
    </w:p>
    <w:p w:rsidR="001820F4" w:rsidRPr="001820F4" w:rsidRDefault="001820F4" w:rsidP="001820F4">
      <w:pPr>
        <w:widowControl w:val="0"/>
        <w:tabs>
          <w:tab w:val="left" w:pos="360"/>
          <w:tab w:val="left" w:pos="420"/>
          <w:tab w:val="left" w:pos="709"/>
          <w:tab w:val="left" w:pos="18321"/>
        </w:tabs>
        <w:spacing w:after="0" w:line="240" w:lineRule="auto"/>
        <w:ind w:firstLine="709"/>
        <w:jc w:val="both"/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</w:pPr>
    </w:p>
    <w:p w:rsidR="001820F4" w:rsidRPr="001820F4" w:rsidRDefault="001820F4" w:rsidP="001820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За предоставление услуг, необходимых и обязательных для предоставл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е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ния муниципальной услуги, плата не взимается.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820F4" w:rsidRPr="001820F4" w:rsidRDefault="001820F4" w:rsidP="00172A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Подраздел 2.14. Максимальный срок ожидания в очереди при подаче</w:t>
      </w:r>
    </w:p>
    <w:p w:rsidR="001820F4" w:rsidRPr="001820F4" w:rsidRDefault="001820F4" w:rsidP="00172A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запроса о предоставлении муниципальной услуги, услуги, предоставляемой</w:t>
      </w:r>
    </w:p>
    <w:p w:rsidR="001820F4" w:rsidRPr="001820F4" w:rsidRDefault="001820F4" w:rsidP="00172A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организацией, участвующей в предоставлении муниципальной услуги,</w:t>
      </w:r>
    </w:p>
    <w:p w:rsidR="001820F4" w:rsidRPr="001820F4" w:rsidRDefault="001820F4" w:rsidP="00172A5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и при получении результата предоставления таких услуг</w:t>
      </w:r>
    </w:p>
    <w:p w:rsidR="001820F4" w:rsidRPr="001820F4" w:rsidRDefault="001820F4" w:rsidP="00172A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Максимальный срок ожидания в очереди при подаче заявления и док</w:t>
      </w:r>
      <w:r w:rsidRPr="001820F4">
        <w:rPr>
          <w:rFonts w:ascii="Times New Roman" w:hAnsi="Times New Roman"/>
          <w:sz w:val="28"/>
          <w:szCs w:val="28"/>
        </w:rPr>
        <w:t>у</w:t>
      </w:r>
      <w:r w:rsidRPr="001820F4">
        <w:rPr>
          <w:rFonts w:ascii="Times New Roman" w:hAnsi="Times New Roman"/>
          <w:sz w:val="28"/>
          <w:szCs w:val="28"/>
        </w:rPr>
        <w:t>ментов для предоставления муниципальной услуги составляет 15 минут.</w:t>
      </w:r>
    </w:p>
    <w:p w:rsidR="001820F4" w:rsidRPr="001820F4" w:rsidRDefault="001820F4" w:rsidP="00182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Максимальный срок ожидания в очереди при получении результата предоставления муниципальной услуги составляет 15 минут.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Максимальный срок продолжительности приема заявителя должностным лицом при подаче заявления составляет 15 минут.</w:t>
      </w:r>
    </w:p>
    <w:p w:rsidR="001820F4" w:rsidRPr="001820F4" w:rsidRDefault="001820F4" w:rsidP="00182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ab/>
      </w:r>
    </w:p>
    <w:p w:rsidR="001820F4" w:rsidRPr="001820F4" w:rsidRDefault="001820F4" w:rsidP="00172A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Подраздел 2.15. Срок и порядок регистрации запроса заявителя</w:t>
      </w:r>
    </w:p>
    <w:p w:rsidR="001820F4" w:rsidRPr="001820F4" w:rsidRDefault="001820F4" w:rsidP="00172A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 предоставлении муниципальной услуги и услуги,</w:t>
      </w:r>
    </w:p>
    <w:p w:rsidR="001820F4" w:rsidRPr="001820F4" w:rsidRDefault="001820F4" w:rsidP="00172A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предоставляемой организацией, участвующей </w:t>
      </w: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в</w:t>
      </w:r>
      <w:proofErr w:type="gramEnd"/>
    </w:p>
    <w:p w:rsidR="001820F4" w:rsidRPr="001820F4" w:rsidRDefault="001820F4" w:rsidP="00172A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предоставлении</w:t>
      </w:r>
      <w:proofErr w:type="gramEnd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 муниципальной услуги, в том числе</w:t>
      </w:r>
    </w:p>
    <w:p w:rsidR="001820F4" w:rsidRPr="001820F4" w:rsidRDefault="001820F4" w:rsidP="00172A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в электронной форме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2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pacing w:val="-2"/>
          <w:sz w:val="28"/>
          <w:szCs w:val="28"/>
          <w:lang w:eastAsia="ar-SA"/>
        </w:rPr>
        <w:t>Регистрация заявления о предоставлении муниципальной услуги и (или) документов (содержащихся в них сведений), необходимых для предоставления муниципальной услуги, в том числе, поступивших в электронной форме посре</w:t>
      </w:r>
      <w:r w:rsidRPr="001820F4">
        <w:rPr>
          <w:rFonts w:ascii="Times New Roman" w:eastAsia="Times New Roman" w:hAnsi="Times New Roman"/>
          <w:spacing w:val="-2"/>
          <w:sz w:val="28"/>
          <w:szCs w:val="28"/>
          <w:lang w:eastAsia="ar-SA"/>
        </w:rPr>
        <w:t>д</w:t>
      </w:r>
      <w:r w:rsidRPr="001820F4">
        <w:rPr>
          <w:rFonts w:ascii="Times New Roman" w:eastAsia="Times New Roman" w:hAnsi="Times New Roman"/>
          <w:spacing w:val="-2"/>
          <w:sz w:val="28"/>
          <w:szCs w:val="28"/>
          <w:lang w:eastAsia="ar-SA"/>
        </w:rPr>
        <w:t>ством Единого портала и (или) Регионального Портала, осуществляется в день их поступления.</w:t>
      </w:r>
    </w:p>
    <w:p w:rsidR="001820F4" w:rsidRPr="0077406D" w:rsidRDefault="001820F4" w:rsidP="007740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7406D">
        <w:rPr>
          <w:rFonts w:ascii="Times New Roman" w:eastAsia="Times New Roman" w:hAnsi="Times New Roman"/>
          <w:sz w:val="28"/>
          <w:szCs w:val="28"/>
          <w:lang w:eastAsia="ar-SA"/>
        </w:rPr>
        <w:t>Регистрация заявления о предоставлении муниципальной услуги с док</w:t>
      </w:r>
      <w:r w:rsidRPr="0077406D">
        <w:rPr>
          <w:rFonts w:ascii="Times New Roman" w:eastAsia="Times New Roman" w:hAnsi="Times New Roman"/>
          <w:sz w:val="28"/>
          <w:szCs w:val="28"/>
          <w:lang w:eastAsia="ar-SA"/>
        </w:rPr>
        <w:t>у</w:t>
      </w:r>
      <w:r w:rsidRPr="0077406D">
        <w:rPr>
          <w:rFonts w:ascii="Times New Roman" w:eastAsia="Times New Roman" w:hAnsi="Times New Roman"/>
          <w:sz w:val="28"/>
          <w:szCs w:val="28"/>
          <w:lang w:eastAsia="ar-SA"/>
        </w:rPr>
        <w:t>ментами, указанными в подразделе 2.6 раздела II Регламента, поступившими в выходной (нерабочий или праздничный) день, осуществляется в первый за ним рабочий день.</w:t>
      </w:r>
    </w:p>
    <w:p w:rsidR="001820F4" w:rsidRPr="001820F4" w:rsidRDefault="001820F4" w:rsidP="007740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7"/>
          <w:sz w:val="28"/>
          <w:szCs w:val="28"/>
          <w:highlight w:val="yellow"/>
          <w:lang w:eastAsia="ar-SA"/>
        </w:rPr>
      </w:pPr>
      <w:r w:rsidRPr="0077406D">
        <w:rPr>
          <w:rFonts w:ascii="Times New Roman" w:eastAsia="Times New Roman" w:hAnsi="Times New Roman"/>
          <w:sz w:val="28"/>
          <w:szCs w:val="28"/>
          <w:lang w:eastAsia="ar-SA"/>
        </w:rPr>
        <w:t xml:space="preserve">Срок регистрации заявления о предоставлении муниципальной услуги и </w:t>
      </w:r>
      <w:r w:rsidRPr="0077406D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документов</w:t>
      </w:r>
      <w:r w:rsidRPr="001820F4">
        <w:rPr>
          <w:rFonts w:ascii="Times New Roman" w:eastAsia="Times New Roman" w:hAnsi="Times New Roman"/>
          <w:spacing w:val="-7"/>
          <w:sz w:val="28"/>
          <w:szCs w:val="28"/>
          <w:lang w:eastAsia="ar-SA"/>
        </w:rPr>
        <w:t xml:space="preserve"> (содержащихся в них сведений), представленных заявителем </w:t>
      </w:r>
      <w:r w:rsidRPr="001820F4">
        <w:rPr>
          <w:rFonts w:ascii="Times New Roman" w:hAnsi="Times New Roman"/>
          <w:sz w:val="28"/>
          <w:szCs w:val="28"/>
        </w:rPr>
        <w:t xml:space="preserve"> – 15 м</w:t>
      </w:r>
      <w:r w:rsidRPr="001820F4">
        <w:rPr>
          <w:rFonts w:ascii="Times New Roman" w:hAnsi="Times New Roman"/>
          <w:sz w:val="28"/>
          <w:szCs w:val="28"/>
        </w:rPr>
        <w:t>и</w:t>
      </w:r>
      <w:r w:rsidRPr="001820F4">
        <w:rPr>
          <w:rFonts w:ascii="Times New Roman" w:hAnsi="Times New Roman"/>
          <w:sz w:val="28"/>
          <w:szCs w:val="28"/>
        </w:rPr>
        <w:t>нут</w:t>
      </w:r>
      <w:r w:rsidRPr="001820F4">
        <w:rPr>
          <w:rFonts w:ascii="Times New Roman" w:eastAsia="Times New Roman" w:hAnsi="Times New Roman"/>
          <w:spacing w:val="-7"/>
          <w:sz w:val="28"/>
          <w:szCs w:val="28"/>
          <w:lang w:eastAsia="ar-SA"/>
        </w:rPr>
        <w:t xml:space="preserve">. </w:t>
      </w:r>
    </w:p>
    <w:p w:rsidR="001820F4" w:rsidRPr="001820F4" w:rsidRDefault="001820F4" w:rsidP="001820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ar-SA"/>
        </w:rPr>
      </w:pPr>
    </w:p>
    <w:p w:rsidR="001820F4" w:rsidRPr="001820F4" w:rsidRDefault="001820F4" w:rsidP="007740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Подраздел 2.16. Требования к помещениям, в которых</w:t>
      </w:r>
    </w:p>
    <w:p w:rsidR="001820F4" w:rsidRPr="001820F4" w:rsidRDefault="001820F4" w:rsidP="007740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предоставляется муниципальная услуга, к залу ожидания, местам</w:t>
      </w:r>
    </w:p>
    <w:p w:rsidR="001820F4" w:rsidRPr="001820F4" w:rsidRDefault="001820F4" w:rsidP="007740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для заполнения запросов о предоставлении муниципальной услуги,</w:t>
      </w:r>
    </w:p>
    <w:p w:rsidR="001820F4" w:rsidRPr="001820F4" w:rsidRDefault="001820F4" w:rsidP="007740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информационным стендам с образцами их заполнения и перечнем</w:t>
      </w:r>
    </w:p>
    <w:p w:rsidR="001820F4" w:rsidRPr="001820F4" w:rsidRDefault="001820F4" w:rsidP="007740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документов, необходимых для предоставления каждой муниципальной</w:t>
      </w:r>
    </w:p>
    <w:p w:rsidR="001820F4" w:rsidRPr="001820F4" w:rsidRDefault="001820F4" w:rsidP="007740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услуги, размещению и оформлению визуальной, текстовой и</w:t>
      </w:r>
    </w:p>
    <w:p w:rsidR="001820F4" w:rsidRPr="001820F4" w:rsidRDefault="001820F4" w:rsidP="007740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мультимедийной информации о порядке предоставления такой услуги,</w:t>
      </w:r>
    </w:p>
    <w:p w:rsidR="001820F4" w:rsidRPr="001820F4" w:rsidRDefault="001820F4" w:rsidP="007740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в том числе к обеспечению доступности для инвалидов указанных</w:t>
      </w:r>
    </w:p>
    <w:p w:rsidR="001820F4" w:rsidRPr="001820F4" w:rsidRDefault="001820F4" w:rsidP="007740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объектов в соответствии с законодательством </w:t>
      </w: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Российской</w:t>
      </w:r>
      <w:proofErr w:type="gramEnd"/>
    </w:p>
    <w:p w:rsidR="001820F4" w:rsidRPr="001820F4" w:rsidRDefault="001820F4" w:rsidP="007740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Федерации о социальной защите инвалидов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2.16.1. Информация о графике (режиме) работы уполномоченного органа размещается при входе в здание, в котором оно осуществляет свою деятел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ь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ность, на видном месте.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pacing w:val="-4"/>
          <w:sz w:val="28"/>
          <w:szCs w:val="28"/>
          <w:lang w:eastAsia="ar-SA"/>
        </w:rPr>
        <w:t>Здание, в котором предоставляется муниципальная услуга, должно быть оборудовано отдельным входом для свободного доступа заявителей в помещение.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Вход в здание должен быть оборудован информационной табличкой (в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ы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веской), содержащей информацию об уполномоченном органе, осуществля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ю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щем предоставление муниципальной услуги, а также оборудован удобной лес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т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ницей с поручнями, пандусами для беспрепятственного передвижения граждан.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Места предоставления муниципальной услуги оборудуются </w:t>
      </w: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с учетом тр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е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бований доступности для инвалидов в соответствии с действующим законод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а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тельством Российской Федерации о социальной защите</w:t>
      </w:r>
      <w:proofErr w:type="gramEnd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 инвалидов, в том числе обеспечиваются: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условия для беспрепятственного доступа к объекту, на котором организ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вано предоставление услуг, к местам отдыха и предоставляемым услугам;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ь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зованием кресла-коляски;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сопровождение инвалидов, имеющих стойкие расстройства функции зр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е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ния и самостоятельного передвижения, и оказание им помощи на объекте, на котором организовано предоставление услуг;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надлежащее размещение оборудования и носителей информации, необх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дублирование необходимой для инвалидов звуковой и зрительной и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формации, а также надписей, знаков и иной текстовой и графической информ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а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ции знаками, выполненными рельефно-точечным шрифтом Брайля, допуск сурдопереводчика и тифлосурдопереводчика;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допуск на объект, на котором организовано предоставление услуг, соб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а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ки-проводника при наличии документа, подтверждающего ее специальное об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у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чение и выдаваемого в порядке, установленном законодательством Российской Федерации;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оказание работниками органа (учреждения), предоставляющего услуги населению, помощи инвалидам в преодолении барьеров, мешающих получ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е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нию ими услуг наравне с другими органами.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е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мами кондиционирования (охлаждения и нагревания) и вентилирования возд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у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ха, средствами оповещения о возникновении чрезвычайной ситуации. На ви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д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ном месте располагаются схемы размещения средств пожаротушения и путей эвакуации людей. Предусматривается оборудование доступного места общ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е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ственного пользования (туалет).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Помещения МФЦ для работы с заявителями оборудуются электронной системой управления очередью, которая представляет собой комплекс пр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граммно-аппаратных средств, позволяющих оптимизировать управление очер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е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дями заявителей. 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2.16.2. Прием документов в уполномоченном органе осуществляется в специально оборудованных помещениях или отведенных для этого кабинетах.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2.16.3. Помещения, предназначенные для приема заявителей, оборудую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т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ся информационными стендами, содержащими сведения, указанные в подпун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к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те 1.3.3 Подраздела 1.3 раздела </w:t>
      </w:r>
      <w:r w:rsidRPr="001820F4">
        <w:rPr>
          <w:rFonts w:ascii="Times New Roman" w:eastAsia="Times New Roman" w:hAnsi="Times New Roman"/>
          <w:sz w:val="28"/>
          <w:szCs w:val="28"/>
          <w:lang w:val="en-US" w:eastAsia="ar-SA"/>
        </w:rPr>
        <w:t>II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 Регламента.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Информационные стенды размещаются на видном, доступном месте.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Оформление информационных листов осуществляется удобным для чт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е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ния шрифтом – Times New Roman, формат листа A-4; текст – прописные буквы, размером шрифта № 16 – обычный, наименование – заглавные буквы, размером шрифта № 16 – жирный, поля – </w:t>
      </w:r>
      <w:smartTag w:uri="urn:schemas-microsoft-com:office:smarttags" w:element="metricconverter">
        <w:smartTagPr>
          <w:attr w:name="ProductID" w:val="1 см"/>
        </w:smartTagPr>
        <w:r w:rsidRPr="001820F4">
          <w:rPr>
            <w:rFonts w:ascii="Times New Roman" w:eastAsia="Times New Roman" w:hAnsi="Times New Roman"/>
            <w:sz w:val="28"/>
            <w:szCs w:val="28"/>
            <w:lang w:eastAsia="ar-SA"/>
          </w:rPr>
          <w:t>1 см</w:t>
        </w:r>
      </w:smartTag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б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разцов заявлений на получение муниципальной услуги, образцов заявлений, перечней документов требования к размеру шрифта и формату листа могут быть снижены.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2.16.4. Помещения для приема заявителей должны соответствовать ко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м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фортным для граждан условиям и оптимальным условиям работы должностных лиц уполномоченного органа и должны обеспечивать: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комфортное расположение заявителя и должностного лица уполномоче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ного органа;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pacing w:val="-4"/>
          <w:sz w:val="28"/>
          <w:szCs w:val="28"/>
          <w:lang w:eastAsia="ar-SA"/>
        </w:rPr>
        <w:t>возможность и удобство оформления заявителем письменного обращения;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телефонную связь;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возможность копирования документов;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доступ к нормативным правовым актам, регулирующим предоставление муниципальной услуги;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наличие письменных принадлежностей и бумаги формата A4.</w:t>
      </w:r>
    </w:p>
    <w:p w:rsidR="001820F4" w:rsidRPr="0077406D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8"/>
          <w:lang w:eastAsia="ar-SA"/>
        </w:rPr>
      </w:pP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lastRenderedPageBreak/>
        <w:t>2.16.5. Для ожидания заявителями приема, заполнения необходимых для п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о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лучения муниципальной услуги документов отводятся места, оборудованные ст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у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льями, столами (стойками) для возможности оформления документов, обеспечив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а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ются ручками, бланками документов. Количество мест ожидания определяется и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с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ходя из фактической нагрузки и возможности их размещения в помещении.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2.16.6. Прием заявителей при предоставлении муниципальной услуги осуществляется согласно графику (режиму) работы уполномоченного органа: ежедневно (с понедельника по пятницу), кроме выходных и праздничных дней, в течение рабочего времени.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2.16.7. Рабочее место должностного лица уполномоченного органа, отве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т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ственного за предоставление муниципальной услуги, должно быть оборудовано персональным компьютером с доступом к информационным ресурсам уполн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моченного органа.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pacing w:val="-4"/>
          <w:sz w:val="28"/>
          <w:szCs w:val="28"/>
          <w:lang w:eastAsia="ar-SA"/>
        </w:rPr>
        <w:t>Кабинеты приема получателей муниципальных услуг должны быть оснащ</w:t>
      </w:r>
      <w:r w:rsidRPr="001820F4">
        <w:rPr>
          <w:rFonts w:ascii="Times New Roman" w:eastAsia="Times New Roman" w:hAnsi="Times New Roman"/>
          <w:spacing w:val="-4"/>
          <w:sz w:val="28"/>
          <w:szCs w:val="28"/>
          <w:lang w:eastAsia="ar-SA"/>
        </w:rPr>
        <w:t>е</w:t>
      </w:r>
      <w:r w:rsidRPr="001820F4">
        <w:rPr>
          <w:rFonts w:ascii="Times New Roman" w:eastAsia="Times New Roman" w:hAnsi="Times New Roman"/>
          <w:spacing w:val="-4"/>
          <w:sz w:val="28"/>
          <w:szCs w:val="28"/>
          <w:lang w:eastAsia="ar-SA"/>
        </w:rPr>
        <w:t>ны информационными табличками (вывесками) с указанием номера кабинета.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Специалисты, осуществляющие прием получателей муниципальных услуг, обеспечиваются личными нагрудными идентификационными карточк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а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ми (бэйджами) и (или) настольными табличками.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820F4" w:rsidRPr="001820F4" w:rsidRDefault="001820F4" w:rsidP="0077406D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1820F4">
        <w:rPr>
          <w:rFonts w:ascii="Times New Roman" w:hAnsi="Times New Roman"/>
          <w:sz w:val="28"/>
          <w:szCs w:val="28"/>
          <w:lang w:eastAsia="ar-SA"/>
        </w:rPr>
        <w:t>Подраздел 2.17. Показатели доступности и качества</w:t>
      </w:r>
    </w:p>
    <w:p w:rsidR="001820F4" w:rsidRPr="001820F4" w:rsidRDefault="001820F4" w:rsidP="0077406D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1820F4">
        <w:rPr>
          <w:rFonts w:ascii="Times New Roman" w:hAnsi="Times New Roman"/>
          <w:sz w:val="28"/>
          <w:szCs w:val="28"/>
          <w:lang w:eastAsia="ar-SA"/>
        </w:rPr>
        <w:t>муниципальной услуги, в том числе количество взаимодействий</w:t>
      </w:r>
    </w:p>
    <w:p w:rsidR="001820F4" w:rsidRPr="001820F4" w:rsidRDefault="001820F4" w:rsidP="0077406D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1820F4">
        <w:rPr>
          <w:rFonts w:ascii="Times New Roman" w:hAnsi="Times New Roman"/>
          <w:sz w:val="28"/>
          <w:szCs w:val="28"/>
          <w:lang w:eastAsia="ar-SA"/>
        </w:rPr>
        <w:t>заявителя с должностными лицами при предоставлении</w:t>
      </w:r>
    </w:p>
    <w:p w:rsidR="001820F4" w:rsidRPr="001820F4" w:rsidRDefault="001820F4" w:rsidP="0077406D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1820F4">
        <w:rPr>
          <w:rFonts w:ascii="Times New Roman" w:hAnsi="Times New Roman"/>
          <w:sz w:val="28"/>
          <w:szCs w:val="28"/>
          <w:lang w:eastAsia="ar-SA"/>
        </w:rPr>
        <w:t>муниципальной услуги и их продолжительность, возможность</w:t>
      </w:r>
    </w:p>
    <w:p w:rsidR="001820F4" w:rsidRPr="001820F4" w:rsidRDefault="001820F4" w:rsidP="0077406D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1820F4">
        <w:rPr>
          <w:rFonts w:ascii="Times New Roman" w:hAnsi="Times New Roman"/>
          <w:sz w:val="28"/>
          <w:szCs w:val="28"/>
          <w:lang w:eastAsia="ar-SA"/>
        </w:rPr>
        <w:t>получения муниципальной услуги в многофункциональном центре</w:t>
      </w:r>
    </w:p>
    <w:p w:rsidR="001820F4" w:rsidRPr="001820F4" w:rsidRDefault="001820F4" w:rsidP="0077406D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1820F4">
        <w:rPr>
          <w:rFonts w:ascii="Times New Roman" w:hAnsi="Times New Roman"/>
          <w:sz w:val="28"/>
          <w:szCs w:val="28"/>
          <w:lang w:eastAsia="ar-SA"/>
        </w:rPr>
        <w:t>предоставления государственных и муниципальных услуг,</w:t>
      </w:r>
    </w:p>
    <w:p w:rsidR="001820F4" w:rsidRPr="001820F4" w:rsidRDefault="001820F4" w:rsidP="0077406D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1820F4">
        <w:rPr>
          <w:rFonts w:ascii="Times New Roman" w:hAnsi="Times New Roman"/>
          <w:sz w:val="28"/>
          <w:szCs w:val="28"/>
          <w:lang w:eastAsia="ar-SA"/>
        </w:rPr>
        <w:t xml:space="preserve">возможность либо невозможность получения </w:t>
      </w:r>
      <w:proofErr w:type="gramStart"/>
      <w:r w:rsidRPr="001820F4">
        <w:rPr>
          <w:rFonts w:ascii="Times New Roman" w:hAnsi="Times New Roman"/>
          <w:sz w:val="28"/>
          <w:szCs w:val="28"/>
          <w:lang w:eastAsia="ar-SA"/>
        </w:rPr>
        <w:t>муниципальной</w:t>
      </w:r>
      <w:proofErr w:type="gramEnd"/>
    </w:p>
    <w:p w:rsidR="001820F4" w:rsidRPr="001820F4" w:rsidRDefault="001820F4" w:rsidP="0077406D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1820F4">
        <w:rPr>
          <w:rFonts w:ascii="Times New Roman" w:hAnsi="Times New Roman"/>
          <w:sz w:val="28"/>
          <w:szCs w:val="28"/>
          <w:lang w:eastAsia="ar-SA"/>
        </w:rPr>
        <w:t>услуги в любом территориальном подразделении органа,</w:t>
      </w:r>
    </w:p>
    <w:p w:rsidR="001820F4" w:rsidRPr="001820F4" w:rsidRDefault="001820F4" w:rsidP="0077406D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1820F4">
        <w:rPr>
          <w:rFonts w:ascii="Times New Roman" w:hAnsi="Times New Roman"/>
          <w:sz w:val="28"/>
          <w:szCs w:val="28"/>
          <w:lang w:eastAsia="ar-SA"/>
        </w:rPr>
        <w:t>предоставляющего муниципальную услугу, по выбору заявителя</w:t>
      </w:r>
    </w:p>
    <w:p w:rsidR="001820F4" w:rsidRPr="001820F4" w:rsidRDefault="001820F4" w:rsidP="0077406D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1820F4">
        <w:rPr>
          <w:rFonts w:ascii="Times New Roman" w:hAnsi="Times New Roman"/>
          <w:sz w:val="28"/>
          <w:szCs w:val="28"/>
          <w:lang w:eastAsia="ar-SA"/>
        </w:rPr>
        <w:t>(экстерриториальный принцип), возможность получения</w:t>
      </w:r>
    </w:p>
    <w:p w:rsidR="001820F4" w:rsidRPr="001820F4" w:rsidRDefault="001820F4" w:rsidP="0077406D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1820F4">
        <w:rPr>
          <w:rFonts w:ascii="Times New Roman" w:hAnsi="Times New Roman"/>
          <w:sz w:val="28"/>
          <w:szCs w:val="28"/>
          <w:lang w:eastAsia="ar-SA"/>
        </w:rPr>
        <w:t>информации о ходе предоставления муниципальной услуги, в том числе</w:t>
      </w:r>
    </w:p>
    <w:p w:rsidR="001820F4" w:rsidRPr="001820F4" w:rsidRDefault="001820F4" w:rsidP="0077406D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1820F4">
        <w:rPr>
          <w:rFonts w:ascii="Times New Roman" w:hAnsi="Times New Roman"/>
          <w:sz w:val="28"/>
          <w:szCs w:val="28"/>
          <w:lang w:eastAsia="ar-SA"/>
        </w:rPr>
        <w:t>с использованием информационно-коммуникационных технологий</w:t>
      </w:r>
    </w:p>
    <w:p w:rsidR="001820F4" w:rsidRPr="001820F4" w:rsidRDefault="001820F4" w:rsidP="00182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1820F4" w:rsidRPr="001820F4" w:rsidRDefault="001820F4" w:rsidP="001820F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820F4">
        <w:rPr>
          <w:rFonts w:ascii="Times New Roman" w:hAnsi="Times New Roman"/>
          <w:sz w:val="28"/>
          <w:szCs w:val="28"/>
          <w:lang w:eastAsia="ar-SA"/>
        </w:rPr>
        <w:t>Основными показателями доступности и качества муниципальной услуги являются:</w:t>
      </w:r>
    </w:p>
    <w:p w:rsidR="001820F4" w:rsidRPr="001820F4" w:rsidRDefault="001820F4" w:rsidP="001820F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820F4">
        <w:rPr>
          <w:rFonts w:ascii="Times New Roman" w:hAnsi="Times New Roman"/>
          <w:sz w:val="28"/>
          <w:szCs w:val="28"/>
          <w:lang w:eastAsia="ar-SA"/>
        </w:rPr>
        <w:t>количество взаимодействий заявителя с должностными лицами при предоставлении муниципальной услуги и их продолжительность. В процессе предоставления муниципальной услуги заявитель вправе обращаться в уполн</w:t>
      </w:r>
      <w:r w:rsidRPr="001820F4">
        <w:rPr>
          <w:rFonts w:ascii="Times New Roman" w:hAnsi="Times New Roman"/>
          <w:sz w:val="28"/>
          <w:szCs w:val="28"/>
          <w:lang w:eastAsia="ar-SA"/>
        </w:rPr>
        <w:t>о</w:t>
      </w:r>
      <w:r w:rsidRPr="001820F4">
        <w:rPr>
          <w:rFonts w:ascii="Times New Roman" w:hAnsi="Times New Roman"/>
          <w:sz w:val="28"/>
          <w:szCs w:val="28"/>
          <w:lang w:eastAsia="ar-SA"/>
        </w:rPr>
        <w:t>моченный орган по мере необходимости, в том числе за получением информ</w:t>
      </w:r>
      <w:r w:rsidRPr="001820F4">
        <w:rPr>
          <w:rFonts w:ascii="Times New Roman" w:hAnsi="Times New Roman"/>
          <w:sz w:val="28"/>
          <w:szCs w:val="28"/>
          <w:lang w:eastAsia="ar-SA"/>
        </w:rPr>
        <w:t>а</w:t>
      </w:r>
      <w:r w:rsidRPr="001820F4">
        <w:rPr>
          <w:rFonts w:ascii="Times New Roman" w:hAnsi="Times New Roman"/>
          <w:sz w:val="28"/>
          <w:szCs w:val="28"/>
          <w:lang w:eastAsia="ar-SA"/>
        </w:rPr>
        <w:t>ции о ходе предоставления муниципальной услуги;</w:t>
      </w:r>
    </w:p>
    <w:p w:rsidR="001820F4" w:rsidRPr="001820F4" w:rsidRDefault="001820F4" w:rsidP="001820F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820F4">
        <w:rPr>
          <w:rFonts w:ascii="Times New Roman" w:hAnsi="Times New Roman"/>
          <w:sz w:val="28"/>
          <w:szCs w:val="28"/>
          <w:lang w:eastAsia="ar-SA"/>
        </w:rPr>
        <w:t>возможность подачи запроса заявителя о предоставлении муниципальной услуги и выдачи заявителям документов по результатам предоставления мун</w:t>
      </w:r>
      <w:r w:rsidRPr="001820F4">
        <w:rPr>
          <w:rFonts w:ascii="Times New Roman" w:hAnsi="Times New Roman"/>
          <w:sz w:val="28"/>
          <w:szCs w:val="28"/>
          <w:lang w:eastAsia="ar-SA"/>
        </w:rPr>
        <w:t>и</w:t>
      </w:r>
      <w:r w:rsidRPr="001820F4">
        <w:rPr>
          <w:rFonts w:ascii="Times New Roman" w:hAnsi="Times New Roman"/>
          <w:sz w:val="28"/>
          <w:szCs w:val="28"/>
          <w:lang w:eastAsia="ar-SA"/>
        </w:rPr>
        <w:t>ципальной услуги в МФЦ;</w:t>
      </w:r>
    </w:p>
    <w:p w:rsidR="001820F4" w:rsidRPr="001820F4" w:rsidRDefault="001820F4" w:rsidP="001820F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820F4">
        <w:rPr>
          <w:rFonts w:ascii="Times New Roman" w:hAnsi="Times New Roman"/>
          <w:sz w:val="28"/>
          <w:szCs w:val="28"/>
          <w:lang w:eastAsia="ar-SA"/>
        </w:rPr>
        <w:t>возможность получения информации о ходе предоставления муниц</w:t>
      </w:r>
      <w:r w:rsidRPr="001820F4">
        <w:rPr>
          <w:rFonts w:ascii="Times New Roman" w:hAnsi="Times New Roman"/>
          <w:sz w:val="28"/>
          <w:szCs w:val="28"/>
          <w:lang w:eastAsia="ar-SA"/>
        </w:rPr>
        <w:t>и</w:t>
      </w:r>
      <w:r w:rsidRPr="001820F4">
        <w:rPr>
          <w:rFonts w:ascii="Times New Roman" w:hAnsi="Times New Roman"/>
          <w:sz w:val="28"/>
          <w:szCs w:val="28"/>
          <w:lang w:eastAsia="ar-SA"/>
        </w:rPr>
        <w:t xml:space="preserve">пальной услуги, в том числе с использованием 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Регионального </w:t>
      </w:r>
      <w:r w:rsidRPr="001820F4">
        <w:rPr>
          <w:rFonts w:ascii="Times New Roman" w:hAnsi="Times New Roman"/>
          <w:sz w:val="28"/>
          <w:szCs w:val="28"/>
          <w:lang w:eastAsia="ar-SA"/>
        </w:rPr>
        <w:t>п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ортала</w:t>
      </w:r>
      <w:r w:rsidRPr="001820F4">
        <w:rPr>
          <w:rFonts w:ascii="Times New Roman" w:hAnsi="Times New Roman"/>
          <w:sz w:val="28"/>
          <w:szCs w:val="28"/>
          <w:lang w:eastAsia="ar-SA"/>
        </w:rPr>
        <w:t>;</w:t>
      </w:r>
    </w:p>
    <w:p w:rsidR="001820F4" w:rsidRPr="001820F4" w:rsidRDefault="001820F4" w:rsidP="001820F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820F4">
        <w:rPr>
          <w:rFonts w:ascii="Times New Roman" w:hAnsi="Times New Roman"/>
          <w:sz w:val="28"/>
          <w:szCs w:val="28"/>
          <w:lang w:eastAsia="ar-SA"/>
        </w:rPr>
        <w:lastRenderedPageBreak/>
        <w:t>установление должностных лиц, ответственных за предоставление мун</w:t>
      </w:r>
      <w:r w:rsidRPr="001820F4">
        <w:rPr>
          <w:rFonts w:ascii="Times New Roman" w:hAnsi="Times New Roman"/>
          <w:sz w:val="28"/>
          <w:szCs w:val="28"/>
          <w:lang w:eastAsia="ar-SA"/>
        </w:rPr>
        <w:t>и</w:t>
      </w:r>
      <w:r w:rsidRPr="001820F4">
        <w:rPr>
          <w:rFonts w:ascii="Times New Roman" w:hAnsi="Times New Roman"/>
          <w:sz w:val="28"/>
          <w:szCs w:val="28"/>
          <w:lang w:eastAsia="ar-SA"/>
        </w:rPr>
        <w:t>ципальной услуги;</w:t>
      </w:r>
    </w:p>
    <w:p w:rsidR="001820F4" w:rsidRPr="001820F4" w:rsidRDefault="001820F4" w:rsidP="001820F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820F4">
        <w:rPr>
          <w:rFonts w:ascii="Times New Roman" w:hAnsi="Times New Roman"/>
          <w:sz w:val="28"/>
          <w:szCs w:val="28"/>
          <w:lang w:eastAsia="ar-SA"/>
        </w:rPr>
        <w:t>установление и соблюдение требований к помещениям, в которых пред</w:t>
      </w:r>
      <w:r w:rsidRPr="001820F4">
        <w:rPr>
          <w:rFonts w:ascii="Times New Roman" w:hAnsi="Times New Roman"/>
          <w:sz w:val="28"/>
          <w:szCs w:val="28"/>
          <w:lang w:eastAsia="ar-SA"/>
        </w:rPr>
        <w:t>о</w:t>
      </w:r>
      <w:r w:rsidRPr="001820F4">
        <w:rPr>
          <w:rFonts w:ascii="Times New Roman" w:hAnsi="Times New Roman"/>
          <w:sz w:val="28"/>
          <w:szCs w:val="28"/>
          <w:lang w:eastAsia="ar-SA"/>
        </w:rPr>
        <w:t>ставляется услуга;</w:t>
      </w:r>
    </w:p>
    <w:p w:rsidR="001820F4" w:rsidRPr="001820F4" w:rsidRDefault="001820F4" w:rsidP="001820F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1820F4">
        <w:rPr>
          <w:rFonts w:ascii="Times New Roman" w:hAnsi="Times New Roman"/>
          <w:sz w:val="28"/>
          <w:szCs w:val="28"/>
          <w:lang w:eastAsia="ar-SA"/>
        </w:rPr>
        <w:t>установление и соблюдение срока предоставления муниципальной усл</w:t>
      </w:r>
      <w:r w:rsidRPr="001820F4">
        <w:rPr>
          <w:rFonts w:ascii="Times New Roman" w:hAnsi="Times New Roman"/>
          <w:sz w:val="28"/>
          <w:szCs w:val="28"/>
          <w:lang w:eastAsia="ar-SA"/>
        </w:rPr>
        <w:t>у</w:t>
      </w:r>
      <w:r w:rsidRPr="001820F4">
        <w:rPr>
          <w:rFonts w:ascii="Times New Roman" w:hAnsi="Times New Roman"/>
          <w:sz w:val="28"/>
          <w:szCs w:val="28"/>
          <w:lang w:eastAsia="ar-SA"/>
        </w:rPr>
        <w:t>ги, в том числе срока ожидания в очереди при подаче заявления и при получ</w:t>
      </w:r>
      <w:r w:rsidRPr="001820F4">
        <w:rPr>
          <w:rFonts w:ascii="Times New Roman" w:hAnsi="Times New Roman"/>
          <w:sz w:val="28"/>
          <w:szCs w:val="28"/>
          <w:lang w:eastAsia="ar-SA"/>
        </w:rPr>
        <w:t>е</w:t>
      </w:r>
      <w:r w:rsidRPr="001820F4">
        <w:rPr>
          <w:rFonts w:ascii="Times New Roman" w:hAnsi="Times New Roman"/>
          <w:sz w:val="28"/>
          <w:szCs w:val="28"/>
          <w:lang w:eastAsia="ar-SA"/>
        </w:rPr>
        <w:t>нии результата предоставления муниципальной услуги;</w:t>
      </w:r>
    </w:p>
    <w:p w:rsidR="001820F4" w:rsidRPr="001820F4" w:rsidRDefault="001820F4" w:rsidP="001820F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количество заявлений, принятых с использованием информационно-телекоммуникационной сети общего пользования, в том числе посредством Единого </w:t>
      </w:r>
      <w:r w:rsidRPr="001820F4">
        <w:rPr>
          <w:rFonts w:ascii="Times New Roman" w:hAnsi="Times New Roman"/>
          <w:sz w:val="28"/>
          <w:szCs w:val="28"/>
          <w:lang w:eastAsia="ar-SA"/>
        </w:rPr>
        <w:t>п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ортала, Регионального </w:t>
      </w:r>
      <w:r w:rsidRPr="001820F4">
        <w:rPr>
          <w:rFonts w:ascii="Times New Roman" w:hAnsi="Times New Roman"/>
          <w:sz w:val="28"/>
          <w:szCs w:val="28"/>
          <w:lang w:eastAsia="ar-SA"/>
        </w:rPr>
        <w:t>п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ортала.</w:t>
      </w:r>
    </w:p>
    <w:p w:rsidR="001820F4" w:rsidRPr="001820F4" w:rsidRDefault="001820F4" w:rsidP="00182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предоставление возможности заявителю (представителю заявителя), нез</w:t>
      </w:r>
      <w:r w:rsidRPr="001820F4">
        <w:rPr>
          <w:rFonts w:ascii="Times New Roman" w:hAnsi="Times New Roman"/>
          <w:sz w:val="28"/>
          <w:szCs w:val="28"/>
        </w:rPr>
        <w:t>а</w:t>
      </w:r>
      <w:r w:rsidRPr="001820F4">
        <w:rPr>
          <w:rFonts w:ascii="Times New Roman" w:hAnsi="Times New Roman"/>
          <w:sz w:val="28"/>
          <w:szCs w:val="28"/>
        </w:rPr>
        <w:t>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лиц), обращения в любой по его выбору многофункциональный центр в пределах территории Краснодарского края для предоставления ему м</w:t>
      </w:r>
      <w:r w:rsidRPr="001820F4">
        <w:rPr>
          <w:rFonts w:ascii="Times New Roman" w:hAnsi="Times New Roman"/>
          <w:sz w:val="28"/>
          <w:szCs w:val="28"/>
        </w:rPr>
        <w:t>у</w:t>
      </w:r>
      <w:r w:rsidRPr="001820F4">
        <w:rPr>
          <w:rFonts w:ascii="Times New Roman" w:hAnsi="Times New Roman"/>
          <w:sz w:val="28"/>
          <w:szCs w:val="28"/>
        </w:rPr>
        <w:t>ниципальной услуги по экстерриториальному принципу;</w:t>
      </w:r>
    </w:p>
    <w:p w:rsidR="001820F4" w:rsidRPr="0077406D" w:rsidRDefault="001820F4" w:rsidP="001820F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6"/>
          <w:sz w:val="28"/>
          <w:szCs w:val="28"/>
          <w:lang w:eastAsia="ar-SA"/>
        </w:rPr>
      </w:pP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возможность получения информации о порядке и сроках предоставления м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у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 xml:space="preserve">ниципальной услуги с использованием Единого </w:t>
      </w:r>
      <w:r w:rsidRPr="0077406D">
        <w:rPr>
          <w:rFonts w:ascii="Times New Roman" w:hAnsi="Times New Roman"/>
          <w:spacing w:val="-6"/>
          <w:sz w:val="28"/>
          <w:szCs w:val="28"/>
          <w:lang w:eastAsia="ar-SA"/>
        </w:rPr>
        <w:t>п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 xml:space="preserve">ортала, Регионального </w:t>
      </w:r>
      <w:r w:rsidRPr="0077406D">
        <w:rPr>
          <w:rFonts w:ascii="Times New Roman" w:hAnsi="Times New Roman"/>
          <w:spacing w:val="-6"/>
          <w:sz w:val="28"/>
          <w:szCs w:val="28"/>
          <w:lang w:eastAsia="ar-SA"/>
        </w:rPr>
        <w:t>п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 xml:space="preserve">ортала; </w:t>
      </w:r>
    </w:p>
    <w:p w:rsidR="001820F4" w:rsidRPr="001820F4" w:rsidRDefault="001820F4" w:rsidP="001820F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i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возможность записи на прием в МФЦ с использованием Регионального </w:t>
      </w:r>
      <w:r w:rsidRPr="001820F4">
        <w:rPr>
          <w:rFonts w:ascii="Times New Roman" w:hAnsi="Times New Roman"/>
          <w:sz w:val="28"/>
          <w:szCs w:val="28"/>
          <w:lang w:eastAsia="ar-SA"/>
        </w:rPr>
        <w:t>п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ортала.</w:t>
      </w:r>
    </w:p>
    <w:p w:rsidR="001820F4" w:rsidRPr="001820F4" w:rsidRDefault="001820F4" w:rsidP="001820F4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820F4" w:rsidRPr="001820F4" w:rsidRDefault="001820F4" w:rsidP="0077406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Подраздел 2.18. Иные требования, в том числе учитывающие</w:t>
      </w:r>
    </w:p>
    <w:p w:rsidR="001820F4" w:rsidRPr="001820F4" w:rsidRDefault="001820F4" w:rsidP="0077406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особенности предоставления муниципальной услуги </w:t>
      </w: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в</w:t>
      </w:r>
      <w:proofErr w:type="gramEnd"/>
    </w:p>
    <w:p w:rsidR="001820F4" w:rsidRPr="001820F4" w:rsidRDefault="001820F4" w:rsidP="0077406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многофункциональных </w:t>
      </w: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центрах</w:t>
      </w:r>
      <w:proofErr w:type="gramEnd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 предоставления государственных</w:t>
      </w:r>
    </w:p>
    <w:p w:rsidR="001820F4" w:rsidRPr="001820F4" w:rsidRDefault="001820F4" w:rsidP="0077406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и муниципальных услуг, особенности предоставления муниципальной</w:t>
      </w:r>
    </w:p>
    <w:p w:rsidR="001820F4" w:rsidRPr="001820F4" w:rsidRDefault="001820F4" w:rsidP="0077406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услуги по экстерриториальному принципу (в случае, если</w:t>
      </w:r>
      <w:proofErr w:type="gramEnd"/>
    </w:p>
    <w:p w:rsidR="001820F4" w:rsidRPr="001820F4" w:rsidRDefault="001820F4" w:rsidP="0077406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муниципальная услуга предоставляется по </w:t>
      </w: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экстерриториальному</w:t>
      </w:r>
      <w:proofErr w:type="gramEnd"/>
    </w:p>
    <w:p w:rsidR="001820F4" w:rsidRPr="001820F4" w:rsidRDefault="001820F4" w:rsidP="0077406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принципу) и особенности предоставления муниципальной услуги</w:t>
      </w:r>
    </w:p>
    <w:p w:rsidR="001820F4" w:rsidRPr="001820F4" w:rsidRDefault="001820F4" w:rsidP="0077406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в электронной форме</w:t>
      </w:r>
    </w:p>
    <w:p w:rsidR="001820F4" w:rsidRPr="001820F4" w:rsidRDefault="001820F4" w:rsidP="0077406D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2.18.1. Для получения муниципальной услуги заявителям предоставляется возможность представить заявление о предоставлении муниципальной услуги и д</w:t>
      </w:r>
      <w:r w:rsidRPr="001820F4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о</w:t>
      </w:r>
      <w:r w:rsidRPr="001820F4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кументы (содержащиеся в них сведения), необходимые для предоставления мун</w:t>
      </w:r>
      <w:r w:rsidRPr="001820F4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и</w:t>
      </w:r>
      <w:r w:rsidRPr="001820F4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ципальной услуги, в том числе в форме электронного документа: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в уполномоченный орган;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через МФЦ в уполномоченный орган;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посредством использования информационно-телекоммуникационных техн</w:t>
      </w:r>
      <w:r w:rsidRPr="001820F4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о</w:t>
      </w:r>
      <w:r w:rsidRPr="001820F4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 xml:space="preserve">логий, включая использование 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Регионального Портала</w:t>
      </w:r>
      <w:r w:rsidRPr="001820F4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, с применением электро</w:t>
      </w:r>
      <w:r w:rsidRPr="001820F4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н</w:t>
      </w:r>
      <w:r w:rsidRPr="001820F4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ной подписи, вид которой должен соответствовать требованиям постановления Правительства Российской Федерации от 25 июня 2012 № 634 «О видах электро</w:t>
      </w:r>
      <w:r w:rsidRPr="001820F4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н</w:t>
      </w:r>
      <w:r w:rsidRPr="001820F4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ной подписи, использование которых допускается при обращении за получением государственных и муниципальных услуг» (далее – электронная подпись).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Заявления и документы, необходимые для предоставления муниципальной услуги, предоставляемые в форме электронных документов, подписываются в с</w:t>
      </w:r>
      <w:r w:rsidRPr="001820F4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о</w:t>
      </w:r>
      <w:r w:rsidRPr="001820F4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lastRenderedPageBreak/>
        <w:t>ответствии с требованиями статей 21.1 и 21.2 Федерального закона от 27 июля 2010 года № 210-ФЗ «Об организации предоставления государственных и муниципал</w:t>
      </w:r>
      <w:r w:rsidRPr="001820F4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ь</w:t>
      </w:r>
      <w:r w:rsidRPr="001820F4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ных услуг» и Федерального закона от 6 апреля 2011 года № 63-ФЗ «Об электронной подписи».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В случае направления заявлений и документов в электронной форме с и</w:t>
      </w:r>
      <w:r w:rsidRPr="001820F4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с</w:t>
      </w:r>
      <w:r w:rsidRPr="001820F4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 xml:space="preserve">пользованием 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Регионального Портала</w:t>
      </w:r>
      <w:r w:rsidRPr="001820F4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, заявление и документы должны быть по</w:t>
      </w:r>
      <w:r w:rsidRPr="001820F4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д</w:t>
      </w:r>
      <w:r w:rsidRPr="001820F4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 xml:space="preserve">писаны усиленной квалифицированной электронной подписью.  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 xml:space="preserve">2.18.2. Заявителям обеспечивается возможность получения информации о предоставляемой муниципальной услуге на 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Региональном Портале</w:t>
      </w:r>
      <w:r w:rsidRPr="001820F4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.</w:t>
      </w:r>
    </w:p>
    <w:p w:rsidR="001820F4" w:rsidRPr="0077406D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8"/>
          <w:lang w:eastAsia="ar-SA"/>
        </w:rPr>
      </w:pPr>
      <w:proofErr w:type="gramStart"/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Для получения доступа к возможностям Портала необходимо выбрать суб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ъ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ект Российской Федерации, и после открытия списка территориальных федерал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ь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ных органов исполнительной власти в этом субъекте Российской Федерации, орг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а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нов исполнительной власти субъекта Российской Федерации и органов местного самоуправления выбрать администрацию муниципального образования Щербино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в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ский район с перечнем оказываемых муниципальных услуг и информацией по ка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ж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 xml:space="preserve">дой услуге. </w:t>
      </w:r>
      <w:proofErr w:type="gramEnd"/>
    </w:p>
    <w:p w:rsidR="001820F4" w:rsidRPr="0077406D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8"/>
          <w:lang w:eastAsia="ar-SA"/>
        </w:rPr>
      </w:pP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В карточке каждой услуги содержится описание услуги, подробная инфо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р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мация о порядке и способах обращения за услугой, перечень документов, необх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о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 xml:space="preserve">димых для получения услуги, информация о сроках ее исполнения, а также бланки заявлений и форм, которые необходимо заполнить для обращения за услугой. </w:t>
      </w:r>
    </w:p>
    <w:p w:rsidR="001820F4" w:rsidRPr="0077406D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8"/>
          <w:lang w:eastAsia="ar-SA"/>
        </w:rPr>
      </w:pP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Подача заявителем запроса и иных документов, необходимых для предоста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в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ления муниципальной услуги, и прием таких запросов и документов осуществляе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т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ся в следующем порядке:</w:t>
      </w:r>
    </w:p>
    <w:p w:rsidR="001820F4" w:rsidRPr="0077406D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8"/>
          <w:lang w:eastAsia="ar-SA"/>
        </w:rPr>
      </w:pP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подача запроса на предоставление муниципальной услуги в электронном в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и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де заявителем осуществляется через личный кабинет на Региональном Портале;</w:t>
      </w:r>
    </w:p>
    <w:p w:rsidR="001820F4" w:rsidRPr="0077406D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8"/>
          <w:lang w:eastAsia="ar-SA"/>
        </w:rPr>
      </w:pP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для оформления документов посредством сети «Интернет» заявителю нео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б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ходимо пройти процедуру авторизации на Региональном Портале;</w:t>
      </w:r>
    </w:p>
    <w:p w:rsidR="001820F4" w:rsidRPr="0077406D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8"/>
          <w:lang w:eastAsia="ar-SA"/>
        </w:rPr>
      </w:pP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для авторизации заявителю необходимо ввести страховой номер индивид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у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ального лицевого счета застрахованного лица, выданный Пенсионным фондом Ро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с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 xml:space="preserve">сийской Федерации (государственным учреждением) по Краснодарскому краю (СНИЛС), и пароль, полученный после регистрации на Региональном Портале; </w:t>
      </w:r>
    </w:p>
    <w:p w:rsidR="001820F4" w:rsidRPr="0077406D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8"/>
          <w:lang w:eastAsia="ar-SA"/>
        </w:rPr>
      </w:pP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заявитель, выбрав муниципальную услугу, готовит пакет документов (копии в электронном виде), необходимых для ее предоставления, и направляет их вместе с заявлением через личный кабинет заявителя на Региональном Портале;</w:t>
      </w:r>
    </w:p>
    <w:p w:rsidR="001820F4" w:rsidRPr="0077406D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8"/>
          <w:lang w:eastAsia="ar-SA"/>
        </w:rPr>
      </w:pP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заявление вместе с электронными копиями документов попадает в информ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а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ционную систему уполномоченного органа, оказывающего выбранную заявителем услугу, которая обеспечивает прием запросов, обращений, заявлений и иных док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у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 xml:space="preserve">ментов (сведений), поступивших с Регионального Портала и (или) через систему межведомственного электронного взаимодействия. </w:t>
      </w:r>
    </w:p>
    <w:p w:rsidR="001820F4" w:rsidRPr="0077406D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8"/>
          <w:lang w:eastAsia="ar-SA"/>
        </w:rPr>
      </w:pP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2.18.3. Для заявителей обеспечивается возможность осуществлять с испол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ь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зованием Регионального Портала получение сведений о ходе выполнения запроса о предоставлении муниципальной услуги.</w:t>
      </w:r>
    </w:p>
    <w:p w:rsidR="001820F4" w:rsidRPr="0077406D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8"/>
          <w:lang w:eastAsia="ar-SA"/>
        </w:rPr>
      </w:pP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Сведения о ходе и результате выполнения запроса о предоставлении мун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и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ципальной услуги в электронном виде заявителю представляются в виде уведомл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е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lastRenderedPageBreak/>
        <w:t>ния в личном кабинете заявителя на Региональном Портале.</w:t>
      </w:r>
    </w:p>
    <w:p w:rsidR="001820F4" w:rsidRPr="0077406D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8"/>
          <w:lang w:eastAsia="ar-SA"/>
        </w:rPr>
      </w:pP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2.18.4. При направлении заявления и документов (содержащихся в них св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е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 xml:space="preserve">дений) в форме электронных документов в порядке, предусмотренном подпунктом 2.18.1 подраздела 2.18 раздела 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val="en-US" w:eastAsia="ar-SA"/>
        </w:rPr>
        <w:t>II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 xml:space="preserve"> Регламента, обеспечивается возможность напра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в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ления заявителю сообщения в электронном виде, подтверждающего их прием и р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е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гистрацию.</w:t>
      </w:r>
    </w:p>
    <w:p w:rsidR="001820F4" w:rsidRPr="0077406D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8"/>
          <w:lang w:eastAsia="ar-SA"/>
        </w:rPr>
      </w:pP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2.18.5. При обращении в МФЦ муниципальная услуга предоставляется с уч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е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том принципа экстерриториальности, в соответствии с которым заявитель вправе выбрать для обращения за получением услуги МФЦ, расположенный на террит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о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рии Краснодарского края, независимо от места его регистрации на территории Краснодарского края, места расположения на территории Краснодарского края объектов недвижимости.</w:t>
      </w:r>
    </w:p>
    <w:p w:rsidR="001820F4" w:rsidRPr="0077406D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8"/>
          <w:lang w:eastAsia="ar-SA"/>
        </w:rPr>
      </w:pP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Условием предоставления муниципальной услуги по экстерриториальному принципу является регистрация заявителя в федеральной государственной инфо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р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мационной системе «Единая система идентификац</w:t>
      </w:r>
      <w:proofErr w:type="gramStart"/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ии и ау</w:t>
      </w:r>
      <w:proofErr w:type="gramEnd"/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тентификации в инфр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а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структуре, обеспечивающей информационно-технологическое взаимодействие и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н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формационных систем, используемых для предоставления государственных и м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у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ниципальных услуг в электронном виде».</w:t>
      </w:r>
    </w:p>
    <w:p w:rsidR="001820F4" w:rsidRPr="0077406D" w:rsidRDefault="001820F4" w:rsidP="001820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8"/>
          <w:lang w:eastAsia="ar-SA"/>
        </w:rPr>
      </w:pP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2.18.6. МФЦ при обращении заявителя (представителя заявителя) за пред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о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ставлением муниципальной услуги осуществляют:</w:t>
      </w:r>
    </w:p>
    <w:p w:rsidR="001820F4" w:rsidRPr="0077406D" w:rsidRDefault="001820F4" w:rsidP="001820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8"/>
          <w:lang w:eastAsia="ar-SA"/>
        </w:rPr>
      </w:pP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формирование электронных документов и (или) электронных образов зая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в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ления, документов, принятых от заявителя (представителя заявителя), копий док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у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ментов личного хранения, принятых от заявителя (представителя заявителя), обе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с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печивая их заверение электронной подписью в установленном порядке;</w:t>
      </w:r>
    </w:p>
    <w:p w:rsidR="001820F4" w:rsidRPr="0077406D" w:rsidRDefault="001820F4" w:rsidP="001820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8"/>
          <w:lang w:eastAsia="ar-SA"/>
        </w:rPr>
      </w:pP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направление с использованием информационно-телекоммуникационных те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х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нологий электронных документов и (или) электронных образов документов, зав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е</w:t>
      </w:r>
      <w:r w:rsidRPr="0077406D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>ренных уполномоченным должностным лицом многофункционального центра, в уполномоченный орган, подведомственные ему организации, предоставляющие муниципальную услугу.</w:t>
      </w:r>
    </w:p>
    <w:p w:rsidR="001820F4" w:rsidRPr="0077406D" w:rsidRDefault="001820F4" w:rsidP="001820F4">
      <w:pPr>
        <w:tabs>
          <w:tab w:val="left" w:pos="829"/>
        </w:tabs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</w:rPr>
      </w:pPr>
      <w:r w:rsidRPr="0077406D">
        <w:rPr>
          <w:rFonts w:ascii="Times New Roman" w:hAnsi="Times New Roman"/>
          <w:spacing w:val="-6"/>
          <w:sz w:val="28"/>
          <w:szCs w:val="28"/>
        </w:rPr>
        <w:tab/>
        <w:t>Для получения муниципальной услуги заявитель вправе обратиться в МФЦ в соответствии со статьей 15.1 Федерального закона от 27 июля 2010 года № 210-ФЗ «Об организации предоставления государственных и муниципальных услуг» путем подачи комплексного запроса о предоставлении нескольких государстве</w:t>
      </w:r>
      <w:r w:rsidRPr="0077406D">
        <w:rPr>
          <w:rFonts w:ascii="Times New Roman" w:hAnsi="Times New Roman"/>
          <w:spacing w:val="-6"/>
          <w:sz w:val="28"/>
          <w:szCs w:val="28"/>
        </w:rPr>
        <w:t>н</w:t>
      </w:r>
      <w:r w:rsidRPr="0077406D">
        <w:rPr>
          <w:rFonts w:ascii="Times New Roman" w:hAnsi="Times New Roman"/>
          <w:spacing w:val="-6"/>
          <w:sz w:val="28"/>
          <w:szCs w:val="28"/>
        </w:rPr>
        <w:t>ных и (или) муниципальных услуг.</w:t>
      </w:r>
    </w:p>
    <w:p w:rsidR="0077406D" w:rsidRPr="001820F4" w:rsidRDefault="0077406D" w:rsidP="001820F4">
      <w:pPr>
        <w:tabs>
          <w:tab w:val="left" w:pos="82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20F4" w:rsidRPr="001820F4" w:rsidRDefault="001820F4" w:rsidP="007740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Раздел III. Состав, последовательность и сроки выполнения</w:t>
      </w:r>
    </w:p>
    <w:p w:rsidR="001820F4" w:rsidRPr="001820F4" w:rsidRDefault="001820F4" w:rsidP="007740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административных процедур, требований к порядку их выполнения,</w:t>
      </w:r>
    </w:p>
    <w:p w:rsidR="001820F4" w:rsidRPr="001820F4" w:rsidRDefault="001820F4" w:rsidP="007740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в том числе особенности выполнения </w:t>
      </w: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административных</w:t>
      </w:r>
      <w:proofErr w:type="gramEnd"/>
    </w:p>
    <w:p w:rsidR="001820F4" w:rsidRPr="001820F4" w:rsidRDefault="001820F4" w:rsidP="007740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процедур в электронной форме, а также особенности выполнения</w:t>
      </w:r>
    </w:p>
    <w:p w:rsidR="001820F4" w:rsidRPr="001820F4" w:rsidRDefault="001820F4" w:rsidP="007740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административных процедур в многофункциональных центрах</w:t>
      </w:r>
    </w:p>
    <w:p w:rsidR="001820F4" w:rsidRPr="001820F4" w:rsidRDefault="001820F4" w:rsidP="007740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предоставления государственных и муниципальных услуг</w:t>
      </w:r>
    </w:p>
    <w:p w:rsidR="001820F4" w:rsidRPr="001820F4" w:rsidRDefault="001820F4" w:rsidP="0077406D">
      <w:pPr>
        <w:tabs>
          <w:tab w:val="left" w:pos="6629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820F4" w:rsidRPr="001820F4" w:rsidRDefault="001820F4" w:rsidP="001820F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Муниципальная услуга предоставляется путем выполнения администр</w:t>
      </w:r>
      <w:r w:rsidRPr="001820F4">
        <w:rPr>
          <w:rFonts w:ascii="Times New Roman" w:hAnsi="Times New Roman"/>
          <w:sz w:val="28"/>
          <w:szCs w:val="28"/>
        </w:rPr>
        <w:t>а</w:t>
      </w:r>
      <w:r w:rsidRPr="001820F4">
        <w:rPr>
          <w:rFonts w:ascii="Times New Roman" w:hAnsi="Times New Roman"/>
          <w:sz w:val="28"/>
          <w:szCs w:val="28"/>
        </w:rPr>
        <w:t>тивных процедур: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1820F4">
        <w:rPr>
          <w:rFonts w:ascii="Times New Roman" w:hAnsi="Times New Roman"/>
          <w:spacing w:val="-4"/>
          <w:sz w:val="28"/>
          <w:szCs w:val="28"/>
        </w:rPr>
        <w:lastRenderedPageBreak/>
        <w:t>Перечень административных процедур, выполняемых уполномоченным о</w:t>
      </w:r>
      <w:r w:rsidRPr="001820F4">
        <w:rPr>
          <w:rFonts w:ascii="Times New Roman" w:hAnsi="Times New Roman"/>
          <w:spacing w:val="-4"/>
          <w:sz w:val="28"/>
          <w:szCs w:val="28"/>
        </w:rPr>
        <w:t>р</w:t>
      </w:r>
      <w:r w:rsidRPr="001820F4">
        <w:rPr>
          <w:rFonts w:ascii="Times New Roman" w:hAnsi="Times New Roman"/>
          <w:spacing w:val="-4"/>
          <w:sz w:val="28"/>
          <w:szCs w:val="28"/>
        </w:rPr>
        <w:t>ганом: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1820F4">
        <w:rPr>
          <w:rFonts w:ascii="Times New Roman" w:hAnsi="Times New Roman"/>
          <w:spacing w:val="-4"/>
          <w:sz w:val="28"/>
          <w:szCs w:val="28"/>
        </w:rPr>
        <w:t xml:space="preserve">1) прием запросов заявителей о предоставлении муниципальной услуги и иных документов, необходимых для предоставления муниципальной услуги; 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1820F4">
        <w:rPr>
          <w:rFonts w:ascii="Times New Roman" w:hAnsi="Times New Roman"/>
          <w:spacing w:val="-4"/>
          <w:sz w:val="28"/>
          <w:szCs w:val="28"/>
        </w:rPr>
        <w:t>2) формирование и направление межведомственного запроса в органы, предоставляющие государственные услуги, в иные органы государственной вл</w:t>
      </w:r>
      <w:r w:rsidRPr="001820F4">
        <w:rPr>
          <w:rFonts w:ascii="Times New Roman" w:hAnsi="Times New Roman"/>
          <w:spacing w:val="-4"/>
          <w:sz w:val="28"/>
          <w:szCs w:val="28"/>
        </w:rPr>
        <w:t>а</w:t>
      </w:r>
      <w:r w:rsidRPr="001820F4">
        <w:rPr>
          <w:rFonts w:ascii="Times New Roman" w:hAnsi="Times New Roman"/>
          <w:spacing w:val="-4"/>
          <w:sz w:val="28"/>
          <w:szCs w:val="28"/>
        </w:rPr>
        <w:t>сти, органы местного самоуправления и организации, участвующие в предоста</w:t>
      </w:r>
      <w:r w:rsidRPr="001820F4">
        <w:rPr>
          <w:rFonts w:ascii="Times New Roman" w:hAnsi="Times New Roman"/>
          <w:spacing w:val="-4"/>
          <w:sz w:val="28"/>
          <w:szCs w:val="28"/>
        </w:rPr>
        <w:t>в</w:t>
      </w:r>
      <w:r w:rsidRPr="001820F4">
        <w:rPr>
          <w:rFonts w:ascii="Times New Roman" w:hAnsi="Times New Roman"/>
          <w:spacing w:val="-4"/>
          <w:sz w:val="28"/>
          <w:szCs w:val="28"/>
        </w:rPr>
        <w:t>лении муниципальных услуг;</w:t>
      </w:r>
    </w:p>
    <w:p w:rsidR="001820F4" w:rsidRPr="001820F4" w:rsidRDefault="001820F4" w:rsidP="00182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3) передача документов заявителя на рассмотрение межведомственной комиссии по использованию жилищного фонда муниципального образования Щербиновский район (далее - Комиссия);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 xml:space="preserve">4) рассмотрение документов Комиссией; </w:t>
      </w:r>
    </w:p>
    <w:p w:rsidR="001820F4" w:rsidRPr="001820F4" w:rsidRDefault="001820F4" w:rsidP="001820F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ab/>
        <w:t>5) принятие решения о согласовании переустройства и (или) переплан</w:t>
      </w:r>
      <w:r w:rsidRPr="001820F4">
        <w:rPr>
          <w:rFonts w:ascii="Times New Roman" w:hAnsi="Times New Roman"/>
          <w:sz w:val="28"/>
          <w:szCs w:val="28"/>
        </w:rPr>
        <w:t>и</w:t>
      </w:r>
      <w:r w:rsidRPr="001820F4">
        <w:rPr>
          <w:rFonts w:ascii="Times New Roman" w:hAnsi="Times New Roman"/>
          <w:sz w:val="28"/>
          <w:szCs w:val="28"/>
        </w:rPr>
        <w:t>ровки жилого помещения либо решения об отказе в предоставлении муниц</w:t>
      </w:r>
      <w:r w:rsidRPr="001820F4">
        <w:rPr>
          <w:rFonts w:ascii="Times New Roman" w:hAnsi="Times New Roman"/>
          <w:sz w:val="28"/>
          <w:szCs w:val="28"/>
        </w:rPr>
        <w:t>и</w:t>
      </w:r>
      <w:r w:rsidRPr="001820F4">
        <w:rPr>
          <w:rFonts w:ascii="Times New Roman" w:hAnsi="Times New Roman"/>
          <w:sz w:val="28"/>
          <w:szCs w:val="28"/>
        </w:rPr>
        <w:t>пальной услуги;</w:t>
      </w:r>
    </w:p>
    <w:p w:rsidR="001820F4" w:rsidRPr="001820F4" w:rsidRDefault="001820F4" w:rsidP="001820F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ab/>
        <w:t>6) выдача заявителю результата предоставления муниципальной услуги.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Перечень административных процедур, выполняемых МФЦ:</w:t>
      </w:r>
    </w:p>
    <w:p w:rsidR="001820F4" w:rsidRPr="001820F4" w:rsidRDefault="001820F4" w:rsidP="001820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1) информирование заявителей о порядке предоставления муниципальной услуги в МФЦ, о ходе выполнения запроса о предоставлении муниципальной услуги, по иным вопросам, связанным с предоставлением муниципальной усл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у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ги, а также консультирование заявителей о порядке предоставления муниц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пальной услуги в МФЦ;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2) прием запросов заявителей о предоставлении муниципальной услуги и иных документов, необходимых для предоставления муниципальной услуги;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3) формирование и направление МФЦ межведомственного запроса в 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р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ганы, предоставляющие государственные услуги, в иные органы государстве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ной власти, органы местного самоуправления и организации, участвующие в предоставлении муниципальных услуг;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4) передача органам, предоставляющим муниципальные услуги, запроса о предоставлении муниципальных услуг; 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5) выдача заявителю результата предоставления муниципальной услуги полученного от органов, предоставляющих муниципальные услуги, по резул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ь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татам предоставления муниципальных услуг, а также по результатам пред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ставления муниципальных услуг, указанных в комплексном запросе;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6) составление и выдача заявителям документов на бумажном носителе, подтверждающих содержание электронных документов, направленных в МФЦ по результатам предоставления муниципальных услуг органами, предоставл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я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ющими муниципальные услуги, включая </w:t>
      </w: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заверение выписок</w:t>
      </w:r>
      <w:proofErr w:type="gramEnd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 из информацио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ных систем органов, предоставляющих муниципальные услуги;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7) иные процедуры;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8) иные действия, необходимые для предоставления муниципальной услуги, в том числе связанные с проверкой действительности усиленной кв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а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лифицированной электронной подписи заявителя, использованной при обращ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е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нии за получением муниципальной услуги, а также с установлением перечня 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средств удостоверяющих центров, которые допускаются для использования в целях обеспечения указанной проверки и определяются на основании утве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р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ждаемой уполномоченным органом, по согласованию с Федеральной службой безопасности Российской Федерации модели</w:t>
      </w:r>
      <w:proofErr w:type="gramEnd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 угроз безопасности информации в информационной системе, используемой в целях приема обращений за получ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е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нием муниципальной услуги и (или) предоставления такой услуги.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Перечень административных процедур при предоставлении муниципал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ь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ных услуг в электронной форме: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1) получение информации о порядке и сроках предоставления муниц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пальной услуги;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2) запись на прием в орган (организацию), МФЦ для подачи запроса о предоставлении муниципальной услуги;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3) формирование запроса о предоставлении муниципальной услуги;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4) прием и регистрация органом (организацией) запроса и иных докуме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тов, необходимых для предоставления муниципальной услуги;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5) оплата государственной пошлины за предоставление муниципальной услуги и уплата иных платежей, взимаемых в соответствии с законодател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ь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ством Российской Федерации;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6) получение результата предоставления муниципальной услуги;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7) получение сведений о ходе выполнения запроса;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2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pacing w:val="-2"/>
          <w:sz w:val="28"/>
          <w:szCs w:val="28"/>
          <w:lang w:eastAsia="ar-SA"/>
        </w:rPr>
        <w:t>8) осуществление оценки качества предоставления муниципальной услуги;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9) досудебное (внесудебное) обжалование решений и действий (безде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й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ствия) уполномоченного органа, должностного лица уполномоченного органа либо муниципального служащего.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pacing w:val="-4"/>
          <w:sz w:val="28"/>
          <w:szCs w:val="28"/>
          <w:lang w:eastAsia="ar-SA"/>
        </w:rPr>
        <w:t>Предоставление муниципальной услуги в электронной форме осуществл</w:t>
      </w:r>
      <w:r w:rsidRPr="001820F4">
        <w:rPr>
          <w:rFonts w:ascii="Times New Roman" w:eastAsia="Times New Roman" w:hAnsi="Times New Roman"/>
          <w:spacing w:val="-4"/>
          <w:sz w:val="28"/>
          <w:szCs w:val="28"/>
          <w:lang w:eastAsia="ar-SA"/>
        </w:rPr>
        <w:t>я</w:t>
      </w:r>
      <w:r w:rsidRPr="001820F4">
        <w:rPr>
          <w:rFonts w:ascii="Times New Roman" w:eastAsia="Times New Roman" w:hAnsi="Times New Roman"/>
          <w:spacing w:val="-4"/>
          <w:sz w:val="28"/>
          <w:szCs w:val="28"/>
          <w:lang w:eastAsia="ar-SA"/>
        </w:rPr>
        <w:t>ются в соответствии с Федеральным законом от 27 июля 2010 года № 210-ФЗ «Об организации предоставления государственных и муниципальных услуг» и Фед</w:t>
      </w:r>
      <w:r w:rsidRPr="001820F4">
        <w:rPr>
          <w:rFonts w:ascii="Times New Roman" w:eastAsia="Times New Roman" w:hAnsi="Times New Roman"/>
          <w:spacing w:val="-4"/>
          <w:sz w:val="28"/>
          <w:szCs w:val="28"/>
          <w:lang w:eastAsia="ar-SA"/>
        </w:rPr>
        <w:t>е</w:t>
      </w:r>
      <w:r w:rsidRPr="001820F4">
        <w:rPr>
          <w:rFonts w:ascii="Times New Roman" w:eastAsia="Times New Roman" w:hAnsi="Times New Roman"/>
          <w:spacing w:val="-4"/>
          <w:sz w:val="28"/>
          <w:szCs w:val="28"/>
          <w:lang w:eastAsia="ar-SA"/>
        </w:rPr>
        <w:t>ральным законом от 6 апреля 2011 года № 63-ФЗ «Об электронной подписи».</w:t>
      </w:r>
    </w:p>
    <w:p w:rsidR="001820F4" w:rsidRPr="001820F4" w:rsidRDefault="001820F4" w:rsidP="001820F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1820F4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Заявитель вправе отозвать свое заявление на любой стадии рассмотрения, согласования или подготовки документа, обратившись с соответствующим зая</w:t>
      </w:r>
      <w:r w:rsidRPr="001820F4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</w:t>
      </w:r>
      <w:r w:rsidRPr="001820F4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лением в уполномоченный орган либо МФЦ, в том числе в электронном виде.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1820F4" w:rsidRPr="001820F4" w:rsidRDefault="001820F4" w:rsidP="007740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Подраздел 3.1. Прием запросов заявителей о предоставлении</w:t>
      </w:r>
    </w:p>
    <w:p w:rsidR="001820F4" w:rsidRPr="001820F4" w:rsidRDefault="001820F4" w:rsidP="007740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 xml:space="preserve">муниципальной услуги и иных документов, необходимых </w:t>
      </w:r>
      <w:proofErr w:type="gramStart"/>
      <w:r w:rsidRPr="001820F4">
        <w:rPr>
          <w:rFonts w:ascii="Times New Roman" w:hAnsi="Times New Roman"/>
          <w:sz w:val="28"/>
          <w:szCs w:val="28"/>
        </w:rPr>
        <w:t>для</w:t>
      </w:r>
      <w:proofErr w:type="gramEnd"/>
    </w:p>
    <w:p w:rsidR="001820F4" w:rsidRPr="001820F4" w:rsidRDefault="001820F4" w:rsidP="007740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820F4">
        <w:rPr>
          <w:rFonts w:ascii="Times New Roman" w:hAnsi="Times New Roman"/>
          <w:sz w:val="28"/>
          <w:szCs w:val="28"/>
          <w:lang w:eastAsia="ar-SA"/>
        </w:rPr>
        <w:t>3.1.1. Основанием для начала административной процедуры является о</w:t>
      </w:r>
      <w:r w:rsidRPr="001820F4">
        <w:rPr>
          <w:rFonts w:ascii="Times New Roman" w:hAnsi="Times New Roman"/>
          <w:sz w:val="28"/>
          <w:szCs w:val="28"/>
          <w:lang w:eastAsia="ar-SA"/>
        </w:rPr>
        <w:t>б</w:t>
      </w:r>
      <w:r w:rsidRPr="001820F4">
        <w:rPr>
          <w:rFonts w:ascii="Times New Roman" w:hAnsi="Times New Roman"/>
          <w:sz w:val="28"/>
          <w:szCs w:val="28"/>
          <w:lang w:eastAsia="ar-SA"/>
        </w:rPr>
        <w:t>ращение заявителя с заявлением и документами, указанными в подразделе 2.6 раздела II Регламента в уполномоченный орган, в МФЦ непосредственно или посредством Регионального портала.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820F4">
        <w:rPr>
          <w:rFonts w:ascii="Times New Roman" w:hAnsi="Times New Roman"/>
          <w:sz w:val="28"/>
          <w:szCs w:val="28"/>
          <w:lang w:eastAsia="ar-SA"/>
        </w:rPr>
        <w:t>3.1.2. Должностным лицом, ответственным за прием и регистрацию зая</w:t>
      </w:r>
      <w:r w:rsidRPr="001820F4">
        <w:rPr>
          <w:rFonts w:ascii="Times New Roman" w:hAnsi="Times New Roman"/>
          <w:sz w:val="28"/>
          <w:szCs w:val="28"/>
          <w:lang w:eastAsia="ar-SA"/>
        </w:rPr>
        <w:t>в</w:t>
      </w:r>
      <w:r w:rsidRPr="001820F4">
        <w:rPr>
          <w:rFonts w:ascii="Times New Roman" w:hAnsi="Times New Roman"/>
          <w:sz w:val="28"/>
          <w:szCs w:val="28"/>
          <w:lang w:eastAsia="ar-SA"/>
        </w:rPr>
        <w:t>ления с комплектом документов, является специалист МФЦ или специалист уполномоченного органа, осуществляющий прием документов.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820F4">
        <w:rPr>
          <w:rFonts w:ascii="Times New Roman" w:hAnsi="Times New Roman"/>
          <w:sz w:val="28"/>
          <w:szCs w:val="28"/>
          <w:lang w:eastAsia="ar-SA"/>
        </w:rPr>
        <w:t xml:space="preserve">3.1.3. Административная процедура включает в себя: 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820F4">
        <w:rPr>
          <w:rFonts w:ascii="Times New Roman" w:hAnsi="Times New Roman"/>
          <w:sz w:val="28"/>
          <w:szCs w:val="28"/>
          <w:lang w:eastAsia="ar-SA"/>
        </w:rPr>
        <w:lastRenderedPageBreak/>
        <w:t>1) установление личности заявителя, в том числе проверка документов, удостоверяющих личность заявителя, либо полномочия представителя;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820F4">
        <w:rPr>
          <w:rFonts w:ascii="Times New Roman" w:hAnsi="Times New Roman"/>
          <w:sz w:val="28"/>
          <w:szCs w:val="28"/>
          <w:lang w:eastAsia="ar-SA"/>
        </w:rPr>
        <w:t>2) проверка наличия всех необходимых документов и правильности их оформления, а именно: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820F4">
        <w:rPr>
          <w:rFonts w:ascii="Times New Roman" w:hAnsi="Times New Roman"/>
          <w:sz w:val="28"/>
          <w:szCs w:val="28"/>
          <w:lang w:eastAsia="ar-SA"/>
        </w:rPr>
        <w:t>копии документов удостоверены в установленном законодательством п</w:t>
      </w:r>
      <w:r w:rsidRPr="001820F4">
        <w:rPr>
          <w:rFonts w:ascii="Times New Roman" w:hAnsi="Times New Roman"/>
          <w:sz w:val="28"/>
          <w:szCs w:val="28"/>
          <w:lang w:eastAsia="ar-SA"/>
        </w:rPr>
        <w:t>о</w:t>
      </w:r>
      <w:r w:rsidRPr="001820F4">
        <w:rPr>
          <w:rFonts w:ascii="Times New Roman" w:hAnsi="Times New Roman"/>
          <w:sz w:val="28"/>
          <w:szCs w:val="28"/>
          <w:lang w:eastAsia="ar-SA"/>
        </w:rPr>
        <w:t>рядке;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820F4">
        <w:rPr>
          <w:rFonts w:ascii="Times New Roman" w:hAnsi="Times New Roman"/>
          <w:sz w:val="28"/>
          <w:szCs w:val="28"/>
          <w:lang w:eastAsia="ar-SA"/>
        </w:rPr>
        <w:t>тексты документов написаны разборчиво, наименование юридических лиц  без сокращения, с указанием их места нахождения;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820F4">
        <w:rPr>
          <w:rFonts w:ascii="Times New Roman" w:hAnsi="Times New Roman"/>
          <w:sz w:val="28"/>
          <w:szCs w:val="28"/>
          <w:lang w:eastAsia="ar-SA"/>
        </w:rPr>
        <w:t>имена физических лиц, адреса их места жительства написаны полностью;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820F4">
        <w:rPr>
          <w:rFonts w:ascii="Times New Roman" w:hAnsi="Times New Roman"/>
          <w:sz w:val="28"/>
          <w:szCs w:val="28"/>
          <w:lang w:eastAsia="ar-SA"/>
        </w:rPr>
        <w:t>в документах нет подчисток, приписок, зачеркнутых слов и иных не ог</w:t>
      </w:r>
      <w:r w:rsidRPr="001820F4">
        <w:rPr>
          <w:rFonts w:ascii="Times New Roman" w:hAnsi="Times New Roman"/>
          <w:sz w:val="28"/>
          <w:szCs w:val="28"/>
          <w:lang w:eastAsia="ar-SA"/>
        </w:rPr>
        <w:t>о</w:t>
      </w:r>
      <w:r w:rsidRPr="001820F4">
        <w:rPr>
          <w:rFonts w:ascii="Times New Roman" w:hAnsi="Times New Roman"/>
          <w:sz w:val="28"/>
          <w:szCs w:val="28"/>
          <w:lang w:eastAsia="ar-SA"/>
        </w:rPr>
        <w:t>воренных исправлений, дающих возможность неоднозначного толкования представленных документов и  вызывающих сомнения в законности предоста</w:t>
      </w:r>
      <w:r w:rsidRPr="001820F4">
        <w:rPr>
          <w:rFonts w:ascii="Times New Roman" w:hAnsi="Times New Roman"/>
          <w:sz w:val="28"/>
          <w:szCs w:val="28"/>
          <w:lang w:eastAsia="ar-SA"/>
        </w:rPr>
        <w:t>в</w:t>
      </w:r>
      <w:r w:rsidRPr="001820F4">
        <w:rPr>
          <w:rFonts w:ascii="Times New Roman" w:hAnsi="Times New Roman"/>
          <w:sz w:val="28"/>
          <w:szCs w:val="28"/>
          <w:lang w:eastAsia="ar-SA"/>
        </w:rPr>
        <w:t>ленных документов;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820F4">
        <w:rPr>
          <w:rFonts w:ascii="Times New Roman" w:hAnsi="Times New Roman"/>
          <w:sz w:val="28"/>
          <w:szCs w:val="28"/>
          <w:lang w:eastAsia="ar-SA"/>
        </w:rPr>
        <w:t>документы не содержат серьезных повреждений, наличие которых не позволяет однозначно истолковать их содержание;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820F4">
        <w:rPr>
          <w:rFonts w:ascii="Times New Roman" w:hAnsi="Times New Roman"/>
          <w:sz w:val="28"/>
          <w:szCs w:val="28"/>
          <w:lang w:eastAsia="ar-SA"/>
        </w:rPr>
        <w:t>3) оказание помощи заявителю в оформлении заявления на предоставл</w:t>
      </w:r>
      <w:r w:rsidRPr="001820F4">
        <w:rPr>
          <w:rFonts w:ascii="Times New Roman" w:hAnsi="Times New Roman"/>
          <w:sz w:val="28"/>
          <w:szCs w:val="28"/>
          <w:lang w:eastAsia="ar-SA"/>
        </w:rPr>
        <w:t>е</w:t>
      </w:r>
      <w:r w:rsidRPr="001820F4">
        <w:rPr>
          <w:rFonts w:ascii="Times New Roman" w:hAnsi="Times New Roman"/>
          <w:sz w:val="28"/>
          <w:szCs w:val="28"/>
          <w:lang w:eastAsia="ar-SA"/>
        </w:rPr>
        <w:t>ние муниципальной услуги;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820F4">
        <w:rPr>
          <w:rFonts w:ascii="Times New Roman" w:hAnsi="Times New Roman"/>
          <w:sz w:val="28"/>
          <w:szCs w:val="28"/>
          <w:lang w:eastAsia="ar-SA"/>
        </w:rPr>
        <w:t>4) консультация заявителя по порядку и срокам предоставления муниц</w:t>
      </w:r>
      <w:r w:rsidRPr="001820F4">
        <w:rPr>
          <w:rFonts w:ascii="Times New Roman" w:hAnsi="Times New Roman"/>
          <w:sz w:val="28"/>
          <w:szCs w:val="28"/>
          <w:lang w:eastAsia="ar-SA"/>
        </w:rPr>
        <w:t>и</w:t>
      </w:r>
      <w:r w:rsidRPr="001820F4">
        <w:rPr>
          <w:rFonts w:ascii="Times New Roman" w:hAnsi="Times New Roman"/>
          <w:sz w:val="28"/>
          <w:szCs w:val="28"/>
          <w:lang w:eastAsia="ar-SA"/>
        </w:rPr>
        <w:t>пальной услуги.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820F4">
        <w:rPr>
          <w:rFonts w:ascii="Times New Roman" w:hAnsi="Times New Roman"/>
          <w:sz w:val="28"/>
          <w:szCs w:val="28"/>
          <w:lang w:eastAsia="ar-SA"/>
        </w:rPr>
        <w:t xml:space="preserve">Максимальный срок приема документов - 15 минут. 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820F4">
        <w:rPr>
          <w:rFonts w:ascii="Times New Roman" w:hAnsi="Times New Roman"/>
          <w:sz w:val="28"/>
          <w:szCs w:val="28"/>
          <w:lang w:eastAsia="ar-SA"/>
        </w:rPr>
        <w:t>3.1.4. В случае обращения заявителя для предоставления муниципальной услуги через Региональный Портал заявление и сканированные копии докуме</w:t>
      </w:r>
      <w:r w:rsidRPr="001820F4">
        <w:rPr>
          <w:rFonts w:ascii="Times New Roman" w:hAnsi="Times New Roman"/>
          <w:sz w:val="28"/>
          <w:szCs w:val="28"/>
          <w:lang w:eastAsia="ar-SA"/>
        </w:rPr>
        <w:t>н</w:t>
      </w:r>
      <w:r w:rsidRPr="001820F4">
        <w:rPr>
          <w:rFonts w:ascii="Times New Roman" w:hAnsi="Times New Roman"/>
          <w:sz w:val="28"/>
          <w:szCs w:val="28"/>
          <w:lang w:eastAsia="ar-SA"/>
        </w:rPr>
        <w:t>тов, указанные в подразделе 2.6 раздела II Регламента, направляются в уполн</w:t>
      </w:r>
      <w:r w:rsidRPr="001820F4">
        <w:rPr>
          <w:rFonts w:ascii="Times New Roman" w:hAnsi="Times New Roman"/>
          <w:sz w:val="28"/>
          <w:szCs w:val="28"/>
          <w:lang w:eastAsia="ar-SA"/>
        </w:rPr>
        <w:t>о</w:t>
      </w:r>
      <w:r w:rsidRPr="001820F4">
        <w:rPr>
          <w:rFonts w:ascii="Times New Roman" w:hAnsi="Times New Roman"/>
          <w:sz w:val="28"/>
          <w:szCs w:val="28"/>
          <w:lang w:eastAsia="ar-SA"/>
        </w:rPr>
        <w:t>моченный орган.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ar-SA"/>
        </w:rPr>
      </w:pPr>
      <w:r w:rsidRPr="001820F4">
        <w:rPr>
          <w:rFonts w:ascii="Times New Roman" w:hAnsi="Times New Roman"/>
          <w:spacing w:val="-4"/>
          <w:sz w:val="28"/>
          <w:szCs w:val="28"/>
          <w:lang w:eastAsia="ar-SA"/>
        </w:rPr>
        <w:t>Обращение за получением муниципальной услуги может осуществляться с использованием электронных документов, подписанных электронной подписью.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1820F4">
        <w:rPr>
          <w:rFonts w:ascii="Times New Roman" w:hAnsi="Times New Roman"/>
          <w:sz w:val="28"/>
          <w:szCs w:val="28"/>
          <w:lang w:eastAsia="ar-SA"/>
        </w:rPr>
        <w:t>В случае поступления заявления и документов, указанных в подразделе 2.6 раздела II Регламента, в электронной форме с использованием Портала, подписанных усиленной квалифицированной электронной подписью, дол</w:t>
      </w:r>
      <w:r w:rsidRPr="001820F4">
        <w:rPr>
          <w:rFonts w:ascii="Times New Roman" w:hAnsi="Times New Roman"/>
          <w:sz w:val="28"/>
          <w:szCs w:val="28"/>
          <w:lang w:eastAsia="ar-SA"/>
        </w:rPr>
        <w:t>ж</w:t>
      </w:r>
      <w:r w:rsidRPr="001820F4">
        <w:rPr>
          <w:rFonts w:ascii="Times New Roman" w:hAnsi="Times New Roman"/>
          <w:sz w:val="28"/>
          <w:szCs w:val="28"/>
          <w:lang w:eastAsia="ar-SA"/>
        </w:rPr>
        <w:t>ностное лицо уполномоченного органа проверяет действительность усиленной квалифицированной электронной подписи с использованием средств информ</w:t>
      </w:r>
      <w:r w:rsidRPr="001820F4">
        <w:rPr>
          <w:rFonts w:ascii="Times New Roman" w:hAnsi="Times New Roman"/>
          <w:sz w:val="28"/>
          <w:szCs w:val="28"/>
          <w:lang w:eastAsia="ar-SA"/>
        </w:rPr>
        <w:t>а</w:t>
      </w:r>
      <w:r w:rsidRPr="001820F4">
        <w:rPr>
          <w:rFonts w:ascii="Times New Roman" w:hAnsi="Times New Roman"/>
          <w:sz w:val="28"/>
          <w:szCs w:val="28"/>
          <w:lang w:eastAsia="ar-SA"/>
        </w:rPr>
        <w:t>ционной системы головного удостоверяющего центра, которая входит в состав инфраструктуры, обеспечивающей информационно-технологическое взаим</w:t>
      </w:r>
      <w:r w:rsidRPr="001820F4">
        <w:rPr>
          <w:rFonts w:ascii="Times New Roman" w:hAnsi="Times New Roman"/>
          <w:sz w:val="28"/>
          <w:szCs w:val="28"/>
          <w:lang w:eastAsia="ar-SA"/>
        </w:rPr>
        <w:t>о</w:t>
      </w:r>
      <w:r w:rsidRPr="001820F4">
        <w:rPr>
          <w:rFonts w:ascii="Times New Roman" w:hAnsi="Times New Roman"/>
          <w:sz w:val="28"/>
          <w:szCs w:val="28"/>
          <w:lang w:eastAsia="ar-SA"/>
        </w:rPr>
        <w:t xml:space="preserve">действие действующих и создаваемых информационных систем, используемых для предоставления услуг. </w:t>
      </w:r>
      <w:proofErr w:type="gramEnd"/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1820F4">
        <w:rPr>
          <w:rFonts w:ascii="Times New Roman" w:hAnsi="Times New Roman"/>
          <w:sz w:val="28"/>
          <w:szCs w:val="28"/>
          <w:lang w:eastAsia="ar-SA"/>
        </w:rPr>
        <w:t>Если в результате проверки квалифицированной подписи будет выявлено несоблюдение установленных условий признания ее действительности, дол</w:t>
      </w:r>
      <w:r w:rsidRPr="001820F4">
        <w:rPr>
          <w:rFonts w:ascii="Times New Roman" w:hAnsi="Times New Roman"/>
          <w:sz w:val="28"/>
          <w:szCs w:val="28"/>
          <w:lang w:eastAsia="ar-SA"/>
        </w:rPr>
        <w:t>ж</w:t>
      </w:r>
      <w:r w:rsidRPr="001820F4">
        <w:rPr>
          <w:rFonts w:ascii="Times New Roman" w:hAnsi="Times New Roman"/>
          <w:sz w:val="28"/>
          <w:szCs w:val="28"/>
          <w:lang w:eastAsia="ar-SA"/>
        </w:rPr>
        <w:t>ностное лицо уполномоченного органа в течение 3 рабочих дней со дня заве</w:t>
      </w:r>
      <w:r w:rsidRPr="001820F4">
        <w:rPr>
          <w:rFonts w:ascii="Times New Roman" w:hAnsi="Times New Roman"/>
          <w:sz w:val="28"/>
          <w:szCs w:val="28"/>
          <w:lang w:eastAsia="ar-SA"/>
        </w:rPr>
        <w:t>р</w:t>
      </w:r>
      <w:r w:rsidRPr="001820F4">
        <w:rPr>
          <w:rFonts w:ascii="Times New Roman" w:hAnsi="Times New Roman"/>
          <w:sz w:val="28"/>
          <w:szCs w:val="28"/>
          <w:lang w:eastAsia="ar-SA"/>
        </w:rPr>
        <w:t>шения проведения такой проверки принимает решение об отказе в приеме к рассмотрению заявления за получением муниципальной услуги и направляет заявителю уведомление об этом в электронной форме с указанием пунктов ст</w:t>
      </w:r>
      <w:r w:rsidRPr="001820F4">
        <w:rPr>
          <w:rFonts w:ascii="Times New Roman" w:hAnsi="Times New Roman"/>
          <w:sz w:val="28"/>
          <w:szCs w:val="28"/>
          <w:lang w:eastAsia="ar-SA"/>
        </w:rPr>
        <w:t>а</w:t>
      </w:r>
      <w:r w:rsidRPr="001820F4">
        <w:rPr>
          <w:rFonts w:ascii="Times New Roman" w:hAnsi="Times New Roman"/>
          <w:sz w:val="28"/>
          <w:szCs w:val="28"/>
          <w:lang w:eastAsia="ar-SA"/>
        </w:rPr>
        <w:t>тьи 11 Федерального закона «Об электронной</w:t>
      </w:r>
      <w:proofErr w:type="gramEnd"/>
      <w:r w:rsidRPr="001820F4">
        <w:rPr>
          <w:rFonts w:ascii="Times New Roman" w:hAnsi="Times New Roman"/>
          <w:sz w:val="28"/>
          <w:szCs w:val="28"/>
          <w:lang w:eastAsia="ar-SA"/>
        </w:rPr>
        <w:t xml:space="preserve"> подписи», которые послужили основанием для принятия указанного решения. Такое уведомление подписыв</w:t>
      </w:r>
      <w:r w:rsidRPr="001820F4">
        <w:rPr>
          <w:rFonts w:ascii="Times New Roman" w:hAnsi="Times New Roman"/>
          <w:sz w:val="28"/>
          <w:szCs w:val="28"/>
          <w:lang w:eastAsia="ar-SA"/>
        </w:rPr>
        <w:t>а</w:t>
      </w:r>
      <w:r w:rsidRPr="001820F4">
        <w:rPr>
          <w:rFonts w:ascii="Times New Roman" w:hAnsi="Times New Roman"/>
          <w:sz w:val="28"/>
          <w:szCs w:val="28"/>
          <w:lang w:eastAsia="ar-SA"/>
        </w:rPr>
        <w:t>ется квалифицированной подписью должностного лица уполномоченного орг</w:t>
      </w:r>
      <w:r w:rsidRPr="001820F4">
        <w:rPr>
          <w:rFonts w:ascii="Times New Roman" w:hAnsi="Times New Roman"/>
          <w:sz w:val="28"/>
          <w:szCs w:val="28"/>
          <w:lang w:eastAsia="ar-SA"/>
        </w:rPr>
        <w:t>а</w:t>
      </w:r>
      <w:r w:rsidRPr="001820F4">
        <w:rPr>
          <w:rFonts w:ascii="Times New Roman" w:hAnsi="Times New Roman"/>
          <w:sz w:val="28"/>
          <w:szCs w:val="28"/>
          <w:lang w:eastAsia="ar-SA"/>
        </w:rPr>
        <w:lastRenderedPageBreak/>
        <w:t>на и направляется по адресу электронной почты заявителя либо в его личный кабинет на Портале. После получения уведомления заявитель вправе обратит</w:t>
      </w:r>
      <w:r w:rsidRPr="001820F4">
        <w:rPr>
          <w:rFonts w:ascii="Times New Roman" w:hAnsi="Times New Roman"/>
          <w:sz w:val="28"/>
          <w:szCs w:val="28"/>
          <w:lang w:eastAsia="ar-SA"/>
        </w:rPr>
        <w:t>ь</w:t>
      </w:r>
      <w:r w:rsidRPr="001820F4">
        <w:rPr>
          <w:rFonts w:ascii="Times New Roman" w:hAnsi="Times New Roman"/>
          <w:sz w:val="28"/>
          <w:szCs w:val="28"/>
          <w:lang w:eastAsia="ar-SA"/>
        </w:rPr>
        <w:t>ся повторно с заявлением о предоставлении муниципальной услуги, устранив нарушения, которые послужили основанием для отказа в приеме к рассмотр</w:t>
      </w:r>
      <w:r w:rsidRPr="001820F4">
        <w:rPr>
          <w:rFonts w:ascii="Times New Roman" w:hAnsi="Times New Roman"/>
          <w:sz w:val="28"/>
          <w:szCs w:val="28"/>
          <w:lang w:eastAsia="ar-SA"/>
        </w:rPr>
        <w:t>е</w:t>
      </w:r>
      <w:r w:rsidRPr="001820F4">
        <w:rPr>
          <w:rFonts w:ascii="Times New Roman" w:hAnsi="Times New Roman"/>
          <w:sz w:val="28"/>
          <w:szCs w:val="28"/>
          <w:lang w:eastAsia="ar-SA"/>
        </w:rPr>
        <w:t>нию первичного заявления.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1820F4">
        <w:rPr>
          <w:rFonts w:ascii="Times New Roman" w:hAnsi="Times New Roman"/>
          <w:sz w:val="28"/>
          <w:szCs w:val="28"/>
          <w:lang w:eastAsia="ru-RU"/>
        </w:rPr>
        <w:t xml:space="preserve">3.1.5. При предоставлении </w:t>
      </w:r>
      <w:r w:rsidRPr="001820F4">
        <w:rPr>
          <w:rFonts w:ascii="Times New Roman" w:hAnsi="Times New Roman"/>
          <w:sz w:val="28"/>
          <w:szCs w:val="28"/>
          <w:lang w:eastAsia="ar-SA"/>
        </w:rPr>
        <w:t xml:space="preserve">муниципальной </w:t>
      </w:r>
      <w:r w:rsidRPr="001820F4">
        <w:rPr>
          <w:rFonts w:ascii="Times New Roman" w:hAnsi="Times New Roman"/>
          <w:sz w:val="28"/>
          <w:szCs w:val="28"/>
          <w:lang w:eastAsia="ru-RU"/>
        </w:rPr>
        <w:t>услуги по экстерриториальн</w:t>
      </w:r>
      <w:r w:rsidRPr="001820F4">
        <w:rPr>
          <w:rFonts w:ascii="Times New Roman" w:hAnsi="Times New Roman"/>
          <w:sz w:val="28"/>
          <w:szCs w:val="28"/>
          <w:lang w:eastAsia="ru-RU"/>
        </w:rPr>
        <w:t>о</w:t>
      </w:r>
      <w:r w:rsidRPr="001820F4">
        <w:rPr>
          <w:rFonts w:ascii="Times New Roman" w:hAnsi="Times New Roman"/>
          <w:sz w:val="28"/>
          <w:szCs w:val="28"/>
          <w:lang w:eastAsia="ru-RU"/>
        </w:rPr>
        <w:t>му принципу МФЦ: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1820F4">
        <w:rPr>
          <w:rFonts w:ascii="Times New Roman" w:hAnsi="Times New Roman"/>
          <w:sz w:val="28"/>
          <w:szCs w:val="28"/>
          <w:lang w:eastAsia="ru-RU"/>
        </w:rPr>
        <w:t>1) принимает от заявителя (представителя заявителя) заявление и док</w:t>
      </w:r>
      <w:r w:rsidRPr="001820F4">
        <w:rPr>
          <w:rFonts w:ascii="Times New Roman" w:hAnsi="Times New Roman"/>
          <w:sz w:val="28"/>
          <w:szCs w:val="28"/>
          <w:lang w:eastAsia="ru-RU"/>
        </w:rPr>
        <w:t>у</w:t>
      </w:r>
      <w:r w:rsidRPr="001820F4">
        <w:rPr>
          <w:rFonts w:ascii="Times New Roman" w:hAnsi="Times New Roman"/>
          <w:sz w:val="28"/>
          <w:szCs w:val="28"/>
          <w:lang w:eastAsia="ru-RU"/>
        </w:rPr>
        <w:t>менты, представленные заявителем (представителем заявителя);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1820F4">
        <w:rPr>
          <w:rFonts w:ascii="Times New Roman" w:hAnsi="Times New Roman"/>
          <w:sz w:val="28"/>
          <w:szCs w:val="28"/>
          <w:lang w:eastAsia="ru-RU"/>
        </w:rPr>
        <w:t>2) осуществляет копирование (сканирование) документов, предусмотре</w:t>
      </w:r>
      <w:r w:rsidRPr="001820F4">
        <w:rPr>
          <w:rFonts w:ascii="Times New Roman" w:hAnsi="Times New Roman"/>
          <w:sz w:val="28"/>
          <w:szCs w:val="28"/>
          <w:lang w:eastAsia="ru-RU"/>
        </w:rPr>
        <w:t>н</w:t>
      </w:r>
      <w:r w:rsidRPr="001820F4">
        <w:rPr>
          <w:rFonts w:ascii="Times New Roman" w:hAnsi="Times New Roman"/>
          <w:sz w:val="28"/>
          <w:szCs w:val="28"/>
          <w:lang w:eastAsia="ru-RU"/>
        </w:rPr>
        <w:t xml:space="preserve">ных частью 6 статьи 7 Федерального закона от 27 июля 2010 года № 210-ФЗ «Об организации предоставления государственных и муниципальных услуг» (далее – документы личного происхождения) и представленных заявителем (представителем заявителя), в случае, если заявитель (представитель заявителя) самостоятельно не представил копии документов личного происхождения, а в соответствии с Регламентом предоставления </w:t>
      </w:r>
      <w:r w:rsidRPr="001820F4">
        <w:rPr>
          <w:rFonts w:ascii="Times New Roman" w:hAnsi="Times New Roman"/>
          <w:sz w:val="28"/>
          <w:szCs w:val="28"/>
          <w:lang w:eastAsia="ar-SA"/>
        </w:rPr>
        <w:t xml:space="preserve">муниципальной </w:t>
      </w:r>
      <w:r w:rsidRPr="001820F4">
        <w:rPr>
          <w:rFonts w:ascii="Times New Roman" w:hAnsi="Times New Roman"/>
          <w:sz w:val="28"/>
          <w:szCs w:val="28"/>
          <w:lang w:eastAsia="ru-RU"/>
        </w:rPr>
        <w:t>услуги для ее предоставления необходимо представление</w:t>
      </w:r>
      <w:proofErr w:type="gramEnd"/>
      <w:r w:rsidRPr="001820F4">
        <w:rPr>
          <w:rFonts w:ascii="Times New Roman" w:hAnsi="Times New Roman"/>
          <w:sz w:val="28"/>
          <w:szCs w:val="28"/>
          <w:lang w:eastAsia="ru-RU"/>
        </w:rPr>
        <w:t xml:space="preserve"> копии документа личного прои</w:t>
      </w:r>
      <w:r w:rsidRPr="001820F4">
        <w:rPr>
          <w:rFonts w:ascii="Times New Roman" w:hAnsi="Times New Roman"/>
          <w:sz w:val="28"/>
          <w:szCs w:val="28"/>
          <w:lang w:eastAsia="ru-RU"/>
        </w:rPr>
        <w:t>с</w:t>
      </w:r>
      <w:r w:rsidRPr="001820F4">
        <w:rPr>
          <w:rFonts w:ascii="Times New Roman" w:hAnsi="Times New Roman"/>
          <w:sz w:val="28"/>
          <w:szCs w:val="28"/>
          <w:lang w:eastAsia="ru-RU"/>
        </w:rPr>
        <w:t>хождения (за исключением случая, когда в соответствии с нормативным прав</w:t>
      </w:r>
      <w:r w:rsidRPr="001820F4">
        <w:rPr>
          <w:rFonts w:ascii="Times New Roman" w:hAnsi="Times New Roman"/>
          <w:sz w:val="28"/>
          <w:szCs w:val="28"/>
          <w:lang w:eastAsia="ru-RU"/>
        </w:rPr>
        <w:t>о</w:t>
      </w:r>
      <w:r w:rsidRPr="001820F4">
        <w:rPr>
          <w:rFonts w:ascii="Times New Roman" w:hAnsi="Times New Roman"/>
          <w:sz w:val="28"/>
          <w:szCs w:val="28"/>
          <w:lang w:eastAsia="ru-RU"/>
        </w:rPr>
        <w:t xml:space="preserve">вым актом для предоставления </w:t>
      </w:r>
      <w:r w:rsidRPr="001820F4">
        <w:rPr>
          <w:rFonts w:ascii="Times New Roman" w:hAnsi="Times New Roman"/>
          <w:sz w:val="28"/>
          <w:szCs w:val="28"/>
          <w:lang w:eastAsia="ar-SA"/>
        </w:rPr>
        <w:t xml:space="preserve">муниципальной </w:t>
      </w:r>
      <w:r w:rsidRPr="001820F4">
        <w:rPr>
          <w:rFonts w:ascii="Times New Roman" w:hAnsi="Times New Roman"/>
          <w:sz w:val="28"/>
          <w:szCs w:val="28"/>
          <w:lang w:eastAsia="ru-RU"/>
        </w:rPr>
        <w:t>услуги необходимо предъявл</w:t>
      </w:r>
      <w:r w:rsidRPr="001820F4">
        <w:rPr>
          <w:rFonts w:ascii="Times New Roman" w:hAnsi="Times New Roman"/>
          <w:sz w:val="28"/>
          <w:szCs w:val="28"/>
          <w:lang w:eastAsia="ru-RU"/>
        </w:rPr>
        <w:t>е</w:t>
      </w:r>
      <w:r w:rsidRPr="001820F4">
        <w:rPr>
          <w:rFonts w:ascii="Times New Roman" w:hAnsi="Times New Roman"/>
          <w:sz w:val="28"/>
          <w:szCs w:val="28"/>
          <w:lang w:eastAsia="ru-RU"/>
        </w:rPr>
        <w:t>ние нотариально удостоверенной копии документа личного происхождения);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1820F4">
        <w:rPr>
          <w:rFonts w:ascii="Times New Roman" w:hAnsi="Times New Roman"/>
          <w:sz w:val="28"/>
          <w:szCs w:val="28"/>
          <w:lang w:eastAsia="ru-RU"/>
        </w:rPr>
        <w:t>3) формирует электронные документы и (или) электронные образы зая</w:t>
      </w:r>
      <w:r w:rsidRPr="001820F4">
        <w:rPr>
          <w:rFonts w:ascii="Times New Roman" w:hAnsi="Times New Roman"/>
          <w:sz w:val="28"/>
          <w:szCs w:val="28"/>
          <w:lang w:eastAsia="ru-RU"/>
        </w:rPr>
        <w:t>в</w:t>
      </w:r>
      <w:r w:rsidRPr="001820F4">
        <w:rPr>
          <w:rFonts w:ascii="Times New Roman" w:hAnsi="Times New Roman"/>
          <w:sz w:val="28"/>
          <w:szCs w:val="28"/>
          <w:lang w:eastAsia="ru-RU"/>
        </w:rPr>
        <w:t>ления, документов, принятых от заявителя (представителя заявителя), копий документов личного происхождения, принятых от заявителя (представителя з</w:t>
      </w:r>
      <w:r w:rsidRPr="001820F4">
        <w:rPr>
          <w:rFonts w:ascii="Times New Roman" w:hAnsi="Times New Roman"/>
          <w:sz w:val="28"/>
          <w:szCs w:val="28"/>
          <w:lang w:eastAsia="ru-RU"/>
        </w:rPr>
        <w:t>а</w:t>
      </w:r>
      <w:r w:rsidRPr="001820F4">
        <w:rPr>
          <w:rFonts w:ascii="Times New Roman" w:hAnsi="Times New Roman"/>
          <w:sz w:val="28"/>
          <w:szCs w:val="28"/>
          <w:lang w:eastAsia="ru-RU"/>
        </w:rPr>
        <w:t>явителя), обеспечивая их заверение электронной подписью в установленном порядке;</w:t>
      </w:r>
    </w:p>
    <w:p w:rsidR="001820F4" w:rsidRPr="001820F4" w:rsidRDefault="001820F4" w:rsidP="00182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 w:rsidRPr="001820F4">
        <w:rPr>
          <w:rFonts w:ascii="Times New Roman" w:hAnsi="Times New Roman"/>
          <w:sz w:val="28"/>
          <w:szCs w:val="28"/>
          <w:lang w:eastAsia="ru-RU"/>
        </w:rPr>
        <w:t>4) с использованием информационно-телекоммуникационных технологий направляет электронные документы и (или) электронные образы документов, заверенные уполномоченным должностным лицом многофункционального центра, в уполномоченный орган.</w:t>
      </w:r>
    </w:p>
    <w:p w:rsidR="001820F4" w:rsidRPr="001820F4" w:rsidRDefault="001820F4" w:rsidP="001820F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Заявление и прилагаемые к нему документы из МФЦ передаются в приемную уполномоченного органа. Передача документов осуществляется не позднее рабочего дня, следующего за днем подачи заявления и прилагаемых к нему документов.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3.1.6. Критериями принятия решения о приеме и регистрации заявления и прилагаемых к нему документов является отсутствие фактов, указанных в по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д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разделе 2.9 раздела </w:t>
      </w:r>
      <w:r w:rsidRPr="001820F4">
        <w:rPr>
          <w:rFonts w:ascii="Times New Roman" w:eastAsia="Times New Roman" w:hAnsi="Times New Roman"/>
          <w:sz w:val="28"/>
          <w:szCs w:val="28"/>
          <w:lang w:val="en-US" w:eastAsia="ar-SA"/>
        </w:rPr>
        <w:t>II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 настоящего Регламента. 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3.1.7. Результатом административной процедуры является принятие зая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в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ления с приложением необходимых документов специалистом уполномоченн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го органа. 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3.1.8. Фиксация результата осуществляется путем регистрации докуме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тов специалистом уполномоченного органа в системе электронного документ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оборота «Синкопа».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Общий срок выполнения административной процедуры – 2 (два) рабочих дня.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820F4" w:rsidRPr="001820F4" w:rsidRDefault="001820F4" w:rsidP="00DD3B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 xml:space="preserve">Подраздел 3.2. Формирование и направление </w:t>
      </w: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межведомственного</w:t>
      </w:r>
      <w:proofErr w:type="gramEnd"/>
    </w:p>
    <w:p w:rsidR="001820F4" w:rsidRPr="001820F4" w:rsidRDefault="001820F4" w:rsidP="00DD3B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запроса в органы, предоставляющие государственные услуги,</w:t>
      </w:r>
    </w:p>
    <w:p w:rsidR="001820F4" w:rsidRPr="001820F4" w:rsidRDefault="001820F4" w:rsidP="00DD3B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в иные органы государственной власти, органы местного</w:t>
      </w:r>
    </w:p>
    <w:p w:rsidR="001820F4" w:rsidRPr="001820F4" w:rsidRDefault="001820F4" w:rsidP="00DD3B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 xml:space="preserve">самоуправления и организации, участвующие </w:t>
      </w: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</w:p>
    <w:p w:rsidR="001820F4" w:rsidRPr="001820F4" w:rsidRDefault="001820F4" w:rsidP="00DD3B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предоставлении</w:t>
      </w:r>
      <w:proofErr w:type="gramEnd"/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муниципальных услуг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3.2.1. Основанием для начала административной процедуры является р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е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зультат проверки заявления с пакетом документов.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3.2.2. Должностным лицом, ответственным за сбор сведений, является специалист МФЦ или Отдела.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3.2.3. Административная процедура включает в себя: 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1) подготовку и направление межведомственных запросов в органы и 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р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ганизации, участвующие в предоставлении муниципальной услуги, указанные в подразделе 2.2 раздела II настоящего Регламента.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Межведомственный запрос направляется за подписью руководителя МФЦ или начальника Отдела и должен содержать: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а) наименование органа или организации, направляющей межведо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м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ственный запрос;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б) наименование органа или организации, в адрес которых направляется межведомственный запрос;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в) наименование муниципальной услуги, для предоставления которой необходимо представление документа и (или) информации, а также, если им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е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ется, номер (идентификатор) такой услуги в реестре государственных услуг или реестре муниципальных услуг;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г) указание на положения нормативного правового акта, которыми уст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а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новлено представление документа и (или) информации, необходимой для предоставления муниципальной услуги, и указание на реквизиты данного но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р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мативного правового акта;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д) сведения, необходимые для представления документа и (или) инфо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р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мации, установленные Регламентом, а также сведения, предусмотренные но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р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мативными правовыми актами как необходимые для представления такого д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кумента и (или) информации;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е) контактная информация для направления ответа на межведомственный запрос;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ж) дата направления межведомственного запроса;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з) фамилия, имя, отчество и должность лица, подготовившего и напр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а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вившего межведомственный запрос, а также номер служебного телефона и (или) адрес электронной почты данного лица для связи;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2) получение ответа на межведомственные запросы.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2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pacing w:val="-2"/>
          <w:sz w:val="28"/>
          <w:szCs w:val="28"/>
          <w:lang w:eastAsia="ar-SA"/>
        </w:rPr>
        <w:t>3.2.4. Критериями принятия решения о сборе сведений является отсутствие документов, указанных в подразделе 2.7 раздела II настоящего Регламента.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3.2.5. Результатом выполнения административной процедуры является поступление в Отдел ответов на межведомственные запросы. 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Общий срок выполнения административной процедуры - 5 (пять) рабочих дней.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820F4" w:rsidRPr="001820F4" w:rsidRDefault="001820F4" w:rsidP="00DD3B6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Подраздел 3.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3. Передача документов</w:t>
      </w:r>
    </w:p>
    <w:p w:rsidR="001820F4" w:rsidRPr="001820F4" w:rsidRDefault="001820F4" w:rsidP="00DD3B6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заявителя на рассмотрение Комиссии</w:t>
      </w:r>
    </w:p>
    <w:p w:rsidR="001820F4" w:rsidRPr="001820F4" w:rsidRDefault="001820F4" w:rsidP="001820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20F4" w:rsidRPr="001820F4" w:rsidRDefault="001820F4" w:rsidP="00182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рассмо</w:t>
      </w:r>
      <w:r w:rsidRPr="001820F4">
        <w:rPr>
          <w:rFonts w:ascii="Times New Roman" w:hAnsi="Times New Roman"/>
          <w:sz w:val="28"/>
          <w:szCs w:val="28"/>
        </w:rPr>
        <w:t>т</w:t>
      </w:r>
      <w:r w:rsidRPr="001820F4">
        <w:rPr>
          <w:rFonts w:ascii="Times New Roman" w:hAnsi="Times New Roman"/>
          <w:sz w:val="28"/>
          <w:szCs w:val="28"/>
        </w:rPr>
        <w:t>рение заявления и документов.</w:t>
      </w:r>
    </w:p>
    <w:p w:rsidR="001820F4" w:rsidRPr="001820F4" w:rsidRDefault="001820F4" w:rsidP="00182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Должностным лицом, ответственным за исполнение административной процедуры является специалист Отдела.</w:t>
      </w:r>
    </w:p>
    <w:p w:rsidR="001820F4" w:rsidRPr="001820F4" w:rsidRDefault="001820F4" w:rsidP="00182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Заявления регистрируются в Отделе в порядке их поступления в журнале регистрации заявлений, который должен быть пронумерован, прошнурован и скреплен печатью Отдела. Журнал регистрации заявлений содержит следу</w:t>
      </w:r>
      <w:r w:rsidRPr="001820F4">
        <w:rPr>
          <w:rFonts w:ascii="Times New Roman" w:hAnsi="Times New Roman"/>
          <w:sz w:val="28"/>
          <w:szCs w:val="28"/>
        </w:rPr>
        <w:t>ю</w:t>
      </w:r>
      <w:r w:rsidRPr="001820F4">
        <w:rPr>
          <w:rFonts w:ascii="Times New Roman" w:hAnsi="Times New Roman"/>
          <w:sz w:val="28"/>
          <w:szCs w:val="28"/>
        </w:rPr>
        <w:t>щие сведения:</w:t>
      </w:r>
    </w:p>
    <w:p w:rsidR="001820F4" w:rsidRPr="001820F4" w:rsidRDefault="001820F4" w:rsidP="001820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820F4">
        <w:rPr>
          <w:rFonts w:ascii="Times New Roman" w:eastAsia="Times New Roman" w:hAnsi="Times New Roman"/>
          <w:sz w:val="28"/>
          <w:szCs w:val="28"/>
        </w:rPr>
        <w:t>дата поступления заявления;</w:t>
      </w:r>
    </w:p>
    <w:p w:rsidR="001820F4" w:rsidRPr="001820F4" w:rsidRDefault="001820F4" w:rsidP="001820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820F4">
        <w:rPr>
          <w:rFonts w:ascii="Times New Roman" w:eastAsia="Times New Roman" w:hAnsi="Times New Roman"/>
          <w:sz w:val="28"/>
          <w:szCs w:val="28"/>
        </w:rPr>
        <w:t>регистрационный номер;</w:t>
      </w:r>
    </w:p>
    <w:p w:rsidR="001820F4" w:rsidRPr="001820F4" w:rsidRDefault="001820F4" w:rsidP="001820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наименование юридического лица и адрес его местонахождения или ф</w:t>
      </w:r>
      <w:r w:rsidRPr="001820F4">
        <w:rPr>
          <w:rFonts w:ascii="Times New Roman" w:hAnsi="Times New Roman"/>
          <w:sz w:val="28"/>
          <w:szCs w:val="28"/>
        </w:rPr>
        <w:t>а</w:t>
      </w:r>
      <w:r w:rsidRPr="001820F4">
        <w:rPr>
          <w:rFonts w:ascii="Times New Roman" w:hAnsi="Times New Roman"/>
          <w:sz w:val="28"/>
          <w:szCs w:val="28"/>
        </w:rPr>
        <w:t>милия, имя, отчество заявителя и адрес его места жительства.</w:t>
      </w:r>
    </w:p>
    <w:p w:rsidR="001820F4" w:rsidRPr="001820F4" w:rsidRDefault="001820F4" w:rsidP="00182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В течение 1 рабочего дня после проверки правильности заполнения зая</w:t>
      </w:r>
      <w:r w:rsidRPr="001820F4">
        <w:rPr>
          <w:rFonts w:ascii="Times New Roman" w:hAnsi="Times New Roman"/>
          <w:sz w:val="28"/>
          <w:szCs w:val="28"/>
        </w:rPr>
        <w:t>в</w:t>
      </w:r>
      <w:r w:rsidRPr="001820F4">
        <w:rPr>
          <w:rFonts w:ascii="Times New Roman" w:hAnsi="Times New Roman"/>
          <w:sz w:val="28"/>
          <w:szCs w:val="28"/>
        </w:rPr>
        <w:t>ления и наличия, прилагаемых к нему документов специалист Отдела передает пакет документов в Комиссию.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Критериями принятия решения о передаче документов является соотве</w:t>
      </w:r>
      <w:r w:rsidRPr="001820F4">
        <w:rPr>
          <w:rFonts w:ascii="Times New Roman" w:hAnsi="Times New Roman"/>
          <w:sz w:val="28"/>
          <w:szCs w:val="28"/>
        </w:rPr>
        <w:t>т</w:t>
      </w:r>
      <w:r w:rsidRPr="001820F4">
        <w:rPr>
          <w:rFonts w:ascii="Times New Roman" w:hAnsi="Times New Roman"/>
          <w:sz w:val="28"/>
          <w:szCs w:val="28"/>
        </w:rPr>
        <w:t>ствие предоставленных документов требованиям, изложенным в п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одраздел</w:t>
      </w:r>
      <w:r w:rsidRPr="001820F4">
        <w:rPr>
          <w:rFonts w:ascii="Times New Roman" w:hAnsi="Times New Roman"/>
          <w:sz w:val="28"/>
          <w:szCs w:val="28"/>
        </w:rPr>
        <w:t xml:space="preserve">е 2.6 раздела </w:t>
      </w:r>
      <w:r w:rsidRPr="001820F4">
        <w:rPr>
          <w:rFonts w:ascii="Times New Roman" w:hAnsi="Times New Roman"/>
          <w:sz w:val="28"/>
          <w:szCs w:val="28"/>
          <w:lang w:val="en-US"/>
        </w:rPr>
        <w:t>II</w:t>
      </w:r>
      <w:r w:rsidRPr="001820F4">
        <w:rPr>
          <w:rFonts w:ascii="Times New Roman" w:hAnsi="Times New Roman"/>
          <w:sz w:val="28"/>
          <w:szCs w:val="28"/>
        </w:rPr>
        <w:t xml:space="preserve"> настоящего Регламента.</w:t>
      </w:r>
    </w:p>
    <w:p w:rsidR="001820F4" w:rsidRPr="001820F4" w:rsidRDefault="001820F4" w:rsidP="00182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Результатом административной процедуры является передача заявления и документов секретарю Комиссии.</w:t>
      </w:r>
    </w:p>
    <w:p w:rsidR="001820F4" w:rsidRPr="001820F4" w:rsidRDefault="001820F4" w:rsidP="00182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820F4" w:rsidRPr="001820F4" w:rsidRDefault="001820F4" w:rsidP="00DD3B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Подраздел 3.4</w:t>
      </w:r>
      <w:r w:rsidRPr="001820F4">
        <w:rPr>
          <w:rFonts w:ascii="Times New Roman" w:hAnsi="Times New Roman"/>
          <w:sz w:val="28"/>
          <w:szCs w:val="28"/>
        </w:rPr>
        <w:t>. Рассмотрение документов Комиссией</w:t>
      </w:r>
    </w:p>
    <w:p w:rsidR="001820F4" w:rsidRPr="001820F4" w:rsidRDefault="001820F4" w:rsidP="00DD3B6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820F4" w:rsidRPr="001820F4" w:rsidRDefault="001820F4" w:rsidP="00182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посту</w:t>
      </w:r>
      <w:r w:rsidRPr="001820F4">
        <w:rPr>
          <w:rFonts w:ascii="Times New Roman" w:hAnsi="Times New Roman"/>
          <w:sz w:val="28"/>
          <w:szCs w:val="28"/>
        </w:rPr>
        <w:t>п</w:t>
      </w:r>
      <w:r w:rsidRPr="001820F4">
        <w:rPr>
          <w:rFonts w:ascii="Times New Roman" w:hAnsi="Times New Roman"/>
          <w:sz w:val="28"/>
          <w:szCs w:val="28"/>
        </w:rPr>
        <w:t>ление заявления и документов секретарю Комиссии.</w:t>
      </w:r>
    </w:p>
    <w:p w:rsidR="001820F4" w:rsidRPr="001820F4" w:rsidRDefault="001820F4" w:rsidP="00182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Секретарь Комиссии после получения документов готовит проект повес</w:t>
      </w:r>
      <w:r w:rsidRPr="001820F4">
        <w:rPr>
          <w:rFonts w:ascii="Times New Roman" w:hAnsi="Times New Roman"/>
          <w:sz w:val="28"/>
          <w:szCs w:val="28"/>
        </w:rPr>
        <w:t>т</w:t>
      </w:r>
      <w:r w:rsidRPr="001820F4">
        <w:rPr>
          <w:rFonts w:ascii="Times New Roman" w:hAnsi="Times New Roman"/>
          <w:sz w:val="28"/>
          <w:szCs w:val="28"/>
        </w:rPr>
        <w:t>ки дня для заседания Комиссии, который согласовывает с председателем К</w:t>
      </w:r>
      <w:r w:rsidRPr="001820F4">
        <w:rPr>
          <w:rFonts w:ascii="Times New Roman" w:hAnsi="Times New Roman"/>
          <w:sz w:val="28"/>
          <w:szCs w:val="28"/>
        </w:rPr>
        <w:t>о</w:t>
      </w:r>
      <w:r w:rsidRPr="001820F4">
        <w:rPr>
          <w:rFonts w:ascii="Times New Roman" w:hAnsi="Times New Roman"/>
          <w:sz w:val="28"/>
          <w:szCs w:val="28"/>
        </w:rPr>
        <w:t>миссии. Председатель определяет дату, время и место проведения заседания Комиссии.</w:t>
      </w:r>
    </w:p>
    <w:p w:rsidR="001820F4" w:rsidRPr="001820F4" w:rsidRDefault="001820F4" w:rsidP="00182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Комиссия осуществляет проверку документов на предмет полноты пре</w:t>
      </w:r>
      <w:r w:rsidRPr="001820F4">
        <w:rPr>
          <w:rFonts w:ascii="Times New Roman" w:hAnsi="Times New Roman"/>
          <w:sz w:val="28"/>
          <w:szCs w:val="28"/>
        </w:rPr>
        <w:t>д</w:t>
      </w:r>
      <w:r w:rsidRPr="001820F4">
        <w:rPr>
          <w:rFonts w:ascii="Times New Roman" w:hAnsi="Times New Roman"/>
          <w:sz w:val="28"/>
          <w:szCs w:val="28"/>
        </w:rPr>
        <w:t>ставления и правильности их заполнения.</w:t>
      </w:r>
    </w:p>
    <w:p w:rsidR="001820F4" w:rsidRPr="001820F4" w:rsidRDefault="001820F4" w:rsidP="001820F4">
      <w:pPr>
        <w:tabs>
          <w:tab w:val="left" w:pos="720"/>
          <w:tab w:val="left" w:pos="64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По результатам проверки Комиссия принимает решение о возможности согласования</w:t>
      </w:r>
      <w:r w:rsidRPr="001820F4">
        <w:rPr>
          <w:rFonts w:ascii="Times New Roman" w:eastAsia="Andale Sans UI" w:hAnsi="Times New Roman"/>
          <w:kern w:val="2"/>
          <w:sz w:val="28"/>
          <w:szCs w:val="28"/>
          <w:lang w:eastAsia="ru-RU"/>
        </w:rPr>
        <w:t xml:space="preserve"> переустройства и (или) перепланировки жилого помещения</w:t>
      </w:r>
      <w:r w:rsidRPr="001820F4">
        <w:rPr>
          <w:rFonts w:ascii="Times New Roman" w:hAnsi="Times New Roman"/>
          <w:sz w:val="28"/>
          <w:szCs w:val="28"/>
        </w:rPr>
        <w:t xml:space="preserve"> или об отказе в предоставлении муниципальной услуги</w:t>
      </w:r>
      <w:r w:rsidRPr="001820F4">
        <w:rPr>
          <w:rFonts w:ascii="Times New Roman" w:eastAsia="Andale Sans UI" w:hAnsi="Times New Roman"/>
          <w:kern w:val="2"/>
          <w:sz w:val="28"/>
          <w:szCs w:val="28"/>
          <w:lang w:eastAsia="ru-RU"/>
        </w:rPr>
        <w:t>.</w:t>
      </w:r>
    </w:p>
    <w:p w:rsidR="001820F4" w:rsidRPr="001820F4" w:rsidRDefault="001820F4" w:rsidP="001820F4">
      <w:pPr>
        <w:tabs>
          <w:tab w:val="left" w:pos="720"/>
          <w:tab w:val="left" w:pos="64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ab/>
        <w:t>По результатам заседания Комиссии секретарем Комиссии оформляется заключение, которое подписывается секретарем и председателем Комиссии. Срок принятия решения Комиссией составляет 30 календарных дней со дня п</w:t>
      </w:r>
      <w:r w:rsidRPr="001820F4">
        <w:rPr>
          <w:rFonts w:ascii="Times New Roman" w:hAnsi="Times New Roman"/>
          <w:sz w:val="28"/>
          <w:szCs w:val="28"/>
        </w:rPr>
        <w:t>о</w:t>
      </w:r>
      <w:r w:rsidRPr="001820F4">
        <w:rPr>
          <w:rFonts w:ascii="Times New Roman" w:hAnsi="Times New Roman"/>
          <w:sz w:val="28"/>
          <w:szCs w:val="28"/>
        </w:rPr>
        <w:t>ступления документов в Комиссию.</w:t>
      </w:r>
    </w:p>
    <w:p w:rsidR="001820F4" w:rsidRPr="001820F4" w:rsidRDefault="001820F4" w:rsidP="001820F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lastRenderedPageBreak/>
        <w:t>Критериями принятия Комиссией решения являются полнота и достоверность сведений, содержащихся в представленных заявителем документах, их соответствие требованиям, установленным жилищным законодательством.</w:t>
      </w:r>
    </w:p>
    <w:p w:rsidR="001820F4" w:rsidRPr="001820F4" w:rsidRDefault="001820F4" w:rsidP="00182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 xml:space="preserve">Результатом исполнения административной процедуры являются: </w:t>
      </w:r>
    </w:p>
    <w:p w:rsidR="001820F4" w:rsidRPr="001820F4" w:rsidRDefault="001820F4" w:rsidP="00182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 xml:space="preserve">рассмотрение пакета документов, представленного заявителем; </w:t>
      </w:r>
    </w:p>
    <w:p w:rsidR="001820F4" w:rsidRPr="001820F4" w:rsidRDefault="001820F4" w:rsidP="00182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подготовка и направление заключения Комиссии (положительного или отрицательного) в Отдел.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820F4" w:rsidRPr="001820F4" w:rsidRDefault="001820F4" w:rsidP="00DD3B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Подраздел 3.5</w:t>
      </w:r>
      <w:r w:rsidRPr="001820F4">
        <w:rPr>
          <w:rFonts w:ascii="Times New Roman" w:hAnsi="Times New Roman"/>
          <w:sz w:val="28"/>
          <w:szCs w:val="28"/>
        </w:rPr>
        <w:t>. Принятие решения о согласовании переустройства</w:t>
      </w:r>
    </w:p>
    <w:p w:rsidR="00C161BB" w:rsidRDefault="00C161BB" w:rsidP="00DD3B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(или) перепланировки </w:t>
      </w:r>
      <w:r w:rsidR="001820F4" w:rsidRPr="001820F4">
        <w:rPr>
          <w:rFonts w:ascii="Times New Roman" w:hAnsi="Times New Roman"/>
          <w:sz w:val="28"/>
          <w:szCs w:val="28"/>
        </w:rPr>
        <w:t xml:space="preserve"> помещения </w:t>
      </w:r>
      <w:r>
        <w:rPr>
          <w:rFonts w:ascii="Times New Roman" w:hAnsi="Times New Roman"/>
          <w:sz w:val="28"/>
          <w:szCs w:val="28"/>
        </w:rPr>
        <w:t xml:space="preserve">в многоквартирном доме </w:t>
      </w:r>
      <w:r w:rsidR="001820F4" w:rsidRPr="001820F4">
        <w:rPr>
          <w:rFonts w:ascii="Times New Roman" w:hAnsi="Times New Roman"/>
          <w:sz w:val="28"/>
          <w:szCs w:val="28"/>
        </w:rPr>
        <w:t xml:space="preserve">либо </w:t>
      </w:r>
      <w:proofErr w:type="gramStart"/>
      <w:r w:rsidR="001820F4" w:rsidRPr="001820F4">
        <w:rPr>
          <w:rFonts w:ascii="Times New Roman" w:hAnsi="Times New Roman"/>
          <w:sz w:val="28"/>
          <w:szCs w:val="28"/>
        </w:rPr>
        <w:t>об</w:t>
      </w:r>
      <w:proofErr w:type="gramEnd"/>
      <w:r w:rsidR="001820F4" w:rsidRPr="001820F4">
        <w:rPr>
          <w:rFonts w:ascii="Times New Roman" w:hAnsi="Times New Roman"/>
          <w:sz w:val="28"/>
          <w:szCs w:val="28"/>
        </w:rPr>
        <w:t xml:space="preserve"> </w:t>
      </w:r>
    </w:p>
    <w:p w:rsidR="001820F4" w:rsidRPr="001820F4" w:rsidRDefault="00C161BB" w:rsidP="00C161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отказе</w:t>
      </w:r>
      <w:proofErr w:type="gramEnd"/>
      <w:r>
        <w:rPr>
          <w:rFonts w:ascii="Times New Roman" w:hAnsi="Times New Roman"/>
          <w:sz w:val="28"/>
          <w:szCs w:val="28"/>
        </w:rPr>
        <w:t xml:space="preserve"> в </w:t>
      </w:r>
      <w:r w:rsidR="001820F4" w:rsidRPr="001820F4">
        <w:rPr>
          <w:rFonts w:ascii="Times New Roman" w:hAnsi="Times New Roman"/>
          <w:sz w:val="28"/>
          <w:szCs w:val="28"/>
        </w:rPr>
        <w:t>предоставлении муниципальной услуги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 xml:space="preserve"> 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передача заключения Комиссии в Отдел.</w:t>
      </w:r>
    </w:p>
    <w:p w:rsidR="001820F4" w:rsidRPr="001820F4" w:rsidRDefault="001820F4" w:rsidP="00182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 xml:space="preserve">Должностным лицом, ответственным за исполнение административной процедуры, является специалист Отдела. </w:t>
      </w:r>
    </w:p>
    <w:p w:rsidR="001820F4" w:rsidRPr="001820F4" w:rsidRDefault="001820F4" w:rsidP="00182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ndale Sans UI" w:hAnsi="Times New Roman"/>
          <w:spacing w:val="-2"/>
          <w:kern w:val="2"/>
          <w:sz w:val="28"/>
          <w:szCs w:val="28"/>
          <w:lang w:eastAsia="ru-RU"/>
        </w:rPr>
      </w:pPr>
      <w:r w:rsidRPr="001820F4">
        <w:rPr>
          <w:rFonts w:ascii="Times New Roman" w:hAnsi="Times New Roman"/>
          <w:spacing w:val="-2"/>
          <w:sz w:val="28"/>
          <w:szCs w:val="28"/>
        </w:rPr>
        <w:t>Критериями принятия решения является направление специалистом Отд</w:t>
      </w:r>
      <w:r w:rsidRPr="001820F4">
        <w:rPr>
          <w:rFonts w:ascii="Times New Roman" w:hAnsi="Times New Roman"/>
          <w:spacing w:val="-2"/>
          <w:sz w:val="28"/>
          <w:szCs w:val="28"/>
        </w:rPr>
        <w:t>е</w:t>
      </w:r>
      <w:r w:rsidRPr="001820F4">
        <w:rPr>
          <w:rFonts w:ascii="Times New Roman" w:hAnsi="Times New Roman"/>
          <w:spacing w:val="-2"/>
          <w:sz w:val="28"/>
          <w:szCs w:val="28"/>
        </w:rPr>
        <w:t>ла в срок 3 рабочих дня со дня заседания Комиссии письменного уведомления заявителю об отказе в п</w:t>
      </w:r>
      <w:r w:rsidRPr="001820F4">
        <w:rPr>
          <w:rFonts w:ascii="Times New Roman" w:hAnsi="Times New Roman"/>
          <w:sz w:val="28"/>
          <w:szCs w:val="28"/>
        </w:rPr>
        <w:t>редоставлении муниципальной услуги,</w:t>
      </w:r>
      <w:r w:rsidRPr="001820F4">
        <w:rPr>
          <w:rFonts w:ascii="Times New Roman" w:hAnsi="Times New Roman"/>
          <w:spacing w:val="-2"/>
          <w:sz w:val="28"/>
          <w:szCs w:val="28"/>
        </w:rPr>
        <w:t xml:space="preserve"> в котором указ</w:t>
      </w:r>
      <w:r w:rsidRPr="001820F4">
        <w:rPr>
          <w:rFonts w:ascii="Times New Roman" w:hAnsi="Times New Roman"/>
          <w:spacing w:val="-2"/>
          <w:sz w:val="28"/>
          <w:szCs w:val="28"/>
        </w:rPr>
        <w:t>ы</w:t>
      </w:r>
      <w:r w:rsidRPr="001820F4">
        <w:rPr>
          <w:rFonts w:ascii="Times New Roman" w:hAnsi="Times New Roman"/>
          <w:spacing w:val="-2"/>
          <w:sz w:val="28"/>
          <w:szCs w:val="28"/>
        </w:rPr>
        <w:t xml:space="preserve">ваются причины отказа либо подготовка решения о согласовании </w:t>
      </w:r>
      <w:r w:rsidRPr="001820F4">
        <w:rPr>
          <w:rFonts w:ascii="Times New Roman" w:eastAsia="Andale Sans UI" w:hAnsi="Times New Roman"/>
          <w:spacing w:val="-2"/>
          <w:kern w:val="2"/>
          <w:sz w:val="28"/>
          <w:szCs w:val="28"/>
          <w:lang w:eastAsia="ru-RU"/>
        </w:rPr>
        <w:t>переустройст</w:t>
      </w:r>
      <w:r w:rsidR="00C161BB">
        <w:rPr>
          <w:rFonts w:ascii="Times New Roman" w:eastAsia="Andale Sans UI" w:hAnsi="Times New Roman"/>
          <w:spacing w:val="-2"/>
          <w:kern w:val="2"/>
          <w:sz w:val="28"/>
          <w:szCs w:val="28"/>
          <w:lang w:eastAsia="ru-RU"/>
        </w:rPr>
        <w:t xml:space="preserve">ва и (или) перепланировки </w:t>
      </w:r>
      <w:r w:rsidRPr="001820F4">
        <w:rPr>
          <w:rFonts w:ascii="Times New Roman" w:eastAsia="Andale Sans UI" w:hAnsi="Times New Roman"/>
          <w:spacing w:val="-2"/>
          <w:kern w:val="2"/>
          <w:sz w:val="28"/>
          <w:szCs w:val="28"/>
          <w:lang w:eastAsia="ru-RU"/>
        </w:rPr>
        <w:t xml:space="preserve"> помещения </w:t>
      </w:r>
      <w:r w:rsidR="00C161BB">
        <w:rPr>
          <w:rFonts w:ascii="Times New Roman" w:eastAsia="Andale Sans UI" w:hAnsi="Times New Roman"/>
          <w:spacing w:val="-2"/>
          <w:kern w:val="2"/>
          <w:sz w:val="28"/>
          <w:szCs w:val="28"/>
          <w:lang w:eastAsia="ru-RU"/>
        </w:rPr>
        <w:t>в многоквартирном доме</w:t>
      </w:r>
      <w:r w:rsidR="00B74A80">
        <w:rPr>
          <w:rFonts w:ascii="Times New Roman" w:eastAsia="Andale Sans UI" w:hAnsi="Times New Roman"/>
          <w:spacing w:val="-2"/>
          <w:kern w:val="2"/>
          <w:sz w:val="28"/>
          <w:szCs w:val="28"/>
          <w:lang w:eastAsia="ru-RU"/>
        </w:rPr>
        <w:t xml:space="preserve"> </w:t>
      </w:r>
      <w:r w:rsidRPr="001820F4">
        <w:rPr>
          <w:rFonts w:ascii="Times New Roman" w:eastAsia="Andale Sans UI" w:hAnsi="Times New Roman"/>
          <w:spacing w:val="-2"/>
          <w:kern w:val="2"/>
          <w:sz w:val="28"/>
          <w:szCs w:val="28"/>
          <w:lang w:eastAsia="ru-RU"/>
        </w:rPr>
        <w:t>и направление его на подписание Главе.</w:t>
      </w:r>
    </w:p>
    <w:p w:rsidR="001820F4" w:rsidRPr="001820F4" w:rsidRDefault="001820F4" w:rsidP="001820F4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1820F4">
        <w:rPr>
          <w:rFonts w:ascii="Times New Roman" w:hAnsi="Times New Roman"/>
          <w:spacing w:val="-4"/>
          <w:sz w:val="28"/>
          <w:szCs w:val="28"/>
        </w:rPr>
        <w:t>Результатом администрат</w:t>
      </w:r>
      <w:r w:rsidR="007310CE">
        <w:rPr>
          <w:rFonts w:ascii="Times New Roman" w:hAnsi="Times New Roman"/>
          <w:spacing w:val="-4"/>
          <w:sz w:val="28"/>
          <w:szCs w:val="28"/>
        </w:rPr>
        <w:t>ивной процедуры является постановление адм</w:t>
      </w:r>
      <w:r w:rsidR="007310CE">
        <w:rPr>
          <w:rFonts w:ascii="Times New Roman" w:hAnsi="Times New Roman"/>
          <w:spacing w:val="-4"/>
          <w:sz w:val="28"/>
          <w:szCs w:val="28"/>
        </w:rPr>
        <w:t>и</w:t>
      </w:r>
      <w:r w:rsidR="007310CE">
        <w:rPr>
          <w:rFonts w:ascii="Times New Roman" w:hAnsi="Times New Roman"/>
          <w:spacing w:val="-4"/>
          <w:sz w:val="28"/>
          <w:szCs w:val="28"/>
        </w:rPr>
        <w:t>нистрации муниципального образования Щербиновский район</w:t>
      </w:r>
      <w:r w:rsidRPr="001820F4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331A9E">
        <w:rPr>
          <w:rFonts w:ascii="Times New Roman" w:hAnsi="Times New Roman"/>
          <w:spacing w:val="-4"/>
          <w:sz w:val="28"/>
          <w:szCs w:val="28"/>
        </w:rPr>
        <w:t>(далее – постано</w:t>
      </w:r>
      <w:r w:rsidR="00331A9E">
        <w:rPr>
          <w:rFonts w:ascii="Times New Roman" w:hAnsi="Times New Roman"/>
          <w:spacing w:val="-4"/>
          <w:sz w:val="28"/>
          <w:szCs w:val="28"/>
        </w:rPr>
        <w:t>в</w:t>
      </w:r>
      <w:r w:rsidR="00331A9E">
        <w:rPr>
          <w:rFonts w:ascii="Times New Roman" w:hAnsi="Times New Roman"/>
          <w:spacing w:val="-4"/>
          <w:sz w:val="28"/>
          <w:szCs w:val="28"/>
        </w:rPr>
        <w:t xml:space="preserve">ление) </w:t>
      </w:r>
      <w:r w:rsidRPr="001820F4">
        <w:rPr>
          <w:rFonts w:ascii="Times New Roman" w:hAnsi="Times New Roman"/>
          <w:spacing w:val="-4"/>
          <w:sz w:val="28"/>
          <w:szCs w:val="28"/>
        </w:rPr>
        <w:t>о согласовании переустройства и (или) перепланиров</w:t>
      </w:r>
      <w:r w:rsidR="007310CE">
        <w:rPr>
          <w:rFonts w:ascii="Times New Roman" w:hAnsi="Times New Roman"/>
          <w:spacing w:val="-4"/>
          <w:sz w:val="28"/>
          <w:szCs w:val="28"/>
        </w:rPr>
        <w:t xml:space="preserve">ки </w:t>
      </w:r>
      <w:r w:rsidRPr="001820F4">
        <w:rPr>
          <w:rFonts w:ascii="Times New Roman" w:hAnsi="Times New Roman"/>
          <w:spacing w:val="-4"/>
          <w:sz w:val="28"/>
          <w:szCs w:val="28"/>
        </w:rPr>
        <w:t xml:space="preserve"> помещения </w:t>
      </w:r>
      <w:r w:rsidR="007310CE">
        <w:rPr>
          <w:rFonts w:ascii="Times New Roman" w:hAnsi="Times New Roman"/>
          <w:spacing w:val="-4"/>
          <w:sz w:val="28"/>
          <w:szCs w:val="28"/>
        </w:rPr>
        <w:t>в мн</w:t>
      </w:r>
      <w:r w:rsidR="007310CE">
        <w:rPr>
          <w:rFonts w:ascii="Times New Roman" w:hAnsi="Times New Roman"/>
          <w:spacing w:val="-4"/>
          <w:sz w:val="28"/>
          <w:szCs w:val="28"/>
        </w:rPr>
        <w:t>о</w:t>
      </w:r>
      <w:r w:rsidR="007310CE">
        <w:rPr>
          <w:rFonts w:ascii="Times New Roman" w:hAnsi="Times New Roman"/>
          <w:spacing w:val="-4"/>
          <w:sz w:val="28"/>
          <w:szCs w:val="28"/>
        </w:rPr>
        <w:t xml:space="preserve">гоквартирном доме </w:t>
      </w:r>
      <w:r w:rsidRPr="001820F4">
        <w:rPr>
          <w:rFonts w:ascii="Times New Roman" w:hAnsi="Times New Roman"/>
          <w:spacing w:val="-4"/>
          <w:sz w:val="28"/>
          <w:szCs w:val="28"/>
        </w:rPr>
        <w:t>либо об отказе</w:t>
      </w:r>
      <w:r w:rsidRPr="001820F4">
        <w:rPr>
          <w:rFonts w:ascii="Times New Roman" w:hAnsi="Times New Roman"/>
          <w:sz w:val="28"/>
          <w:szCs w:val="28"/>
        </w:rPr>
        <w:t xml:space="preserve"> в предоставлении муниципальной услуги</w:t>
      </w:r>
      <w:r w:rsidRPr="001820F4">
        <w:rPr>
          <w:rFonts w:ascii="Times New Roman" w:hAnsi="Times New Roman"/>
          <w:spacing w:val="-4"/>
          <w:sz w:val="28"/>
          <w:szCs w:val="28"/>
        </w:rPr>
        <w:t>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ndale Sans UI" w:hAnsi="Times New Roman"/>
          <w:kern w:val="2"/>
          <w:sz w:val="28"/>
          <w:szCs w:val="28"/>
          <w:lang w:eastAsia="ru-RU"/>
        </w:rPr>
      </w:pPr>
      <w:r w:rsidRPr="001820F4">
        <w:rPr>
          <w:rFonts w:ascii="Times New Roman" w:eastAsia="Andale Sans UI" w:hAnsi="Times New Roman"/>
          <w:kern w:val="2"/>
          <w:sz w:val="28"/>
          <w:szCs w:val="28"/>
          <w:lang w:eastAsia="ru-RU"/>
        </w:rPr>
        <w:tab/>
      </w:r>
    </w:p>
    <w:p w:rsidR="001820F4" w:rsidRPr="001820F4" w:rsidRDefault="001820F4" w:rsidP="007310CE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Подраздел 3.6</w:t>
      </w:r>
      <w:r w:rsidRPr="001820F4">
        <w:rPr>
          <w:rFonts w:ascii="Times New Roman" w:hAnsi="Times New Roman"/>
          <w:sz w:val="28"/>
          <w:szCs w:val="28"/>
        </w:rPr>
        <w:t>. Выдача заявителю результата</w:t>
      </w:r>
    </w:p>
    <w:p w:rsidR="001820F4" w:rsidRPr="001820F4" w:rsidRDefault="001820F4" w:rsidP="007310CE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/>
          <w:kern w:val="2"/>
          <w:sz w:val="28"/>
          <w:szCs w:val="28"/>
          <w:lang w:eastAsia="ru-RU"/>
        </w:rPr>
      </w:pPr>
      <w:proofErr w:type="gramStart"/>
      <w:r w:rsidRPr="001820F4">
        <w:rPr>
          <w:rFonts w:ascii="Times New Roman" w:hAnsi="Times New Roman"/>
          <w:sz w:val="28"/>
          <w:szCs w:val="28"/>
        </w:rPr>
        <w:t>предоставлении</w:t>
      </w:r>
      <w:proofErr w:type="gramEnd"/>
      <w:r w:rsidRPr="001820F4">
        <w:rPr>
          <w:rFonts w:ascii="Times New Roman" w:hAnsi="Times New Roman"/>
          <w:sz w:val="28"/>
          <w:szCs w:val="28"/>
        </w:rPr>
        <w:t xml:space="preserve"> муниципальной услуги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820F4" w:rsidRPr="001820F4" w:rsidRDefault="001820F4" w:rsidP="00182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3.6.1. Основанием для начала административной про</w:t>
      </w:r>
      <w:r w:rsidR="00331A9E">
        <w:rPr>
          <w:rFonts w:ascii="Times New Roman" w:hAnsi="Times New Roman"/>
          <w:sz w:val="28"/>
          <w:szCs w:val="28"/>
        </w:rPr>
        <w:t xml:space="preserve">цедуры является </w:t>
      </w:r>
      <w:r w:rsidR="00331A9E">
        <w:rPr>
          <w:rFonts w:ascii="Times New Roman" w:hAnsi="Times New Roman"/>
          <w:spacing w:val="-4"/>
          <w:sz w:val="28"/>
          <w:szCs w:val="28"/>
        </w:rPr>
        <w:t>п</w:t>
      </w:r>
      <w:r w:rsidR="00331A9E">
        <w:rPr>
          <w:rFonts w:ascii="Times New Roman" w:hAnsi="Times New Roman"/>
          <w:spacing w:val="-4"/>
          <w:sz w:val="28"/>
          <w:szCs w:val="28"/>
        </w:rPr>
        <w:t>о</w:t>
      </w:r>
      <w:r w:rsidR="00331A9E">
        <w:rPr>
          <w:rFonts w:ascii="Times New Roman" w:hAnsi="Times New Roman"/>
          <w:spacing w:val="-4"/>
          <w:sz w:val="28"/>
          <w:szCs w:val="28"/>
        </w:rPr>
        <w:t>становление</w:t>
      </w:r>
      <w:r w:rsidRPr="001820F4">
        <w:rPr>
          <w:rFonts w:ascii="Times New Roman" w:hAnsi="Times New Roman"/>
          <w:sz w:val="28"/>
          <w:szCs w:val="28"/>
        </w:rPr>
        <w:t xml:space="preserve"> о согласовании переуст</w:t>
      </w:r>
      <w:r w:rsidR="00331A9E">
        <w:rPr>
          <w:rFonts w:ascii="Times New Roman" w:hAnsi="Times New Roman"/>
          <w:sz w:val="28"/>
          <w:szCs w:val="28"/>
        </w:rPr>
        <w:t xml:space="preserve">ройства и (или) перепланировки </w:t>
      </w:r>
      <w:r w:rsidRPr="001820F4">
        <w:rPr>
          <w:rFonts w:ascii="Times New Roman" w:hAnsi="Times New Roman"/>
          <w:sz w:val="28"/>
          <w:szCs w:val="28"/>
        </w:rPr>
        <w:t xml:space="preserve"> помещ</w:t>
      </w:r>
      <w:r w:rsidRPr="001820F4">
        <w:rPr>
          <w:rFonts w:ascii="Times New Roman" w:hAnsi="Times New Roman"/>
          <w:sz w:val="28"/>
          <w:szCs w:val="28"/>
        </w:rPr>
        <w:t>е</w:t>
      </w:r>
      <w:r w:rsidRPr="001820F4">
        <w:rPr>
          <w:rFonts w:ascii="Times New Roman" w:hAnsi="Times New Roman"/>
          <w:sz w:val="28"/>
          <w:szCs w:val="28"/>
        </w:rPr>
        <w:t xml:space="preserve">ния </w:t>
      </w:r>
      <w:r w:rsidR="00331A9E">
        <w:rPr>
          <w:rFonts w:ascii="Times New Roman" w:hAnsi="Times New Roman"/>
          <w:sz w:val="28"/>
          <w:szCs w:val="28"/>
        </w:rPr>
        <w:t xml:space="preserve">в многоквартирном доме </w:t>
      </w:r>
      <w:r w:rsidRPr="001820F4">
        <w:rPr>
          <w:rFonts w:ascii="Times New Roman" w:hAnsi="Times New Roman"/>
          <w:sz w:val="28"/>
          <w:szCs w:val="28"/>
        </w:rPr>
        <w:t>либо об отказе в предоставлении муниципальной услуги.</w:t>
      </w:r>
    </w:p>
    <w:p w:rsidR="001820F4" w:rsidRPr="001820F4" w:rsidRDefault="001820F4" w:rsidP="00182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3.6.2. Должностным лицом, ответственным за выдачу заявителю резул</w:t>
      </w:r>
      <w:r w:rsidRPr="001820F4">
        <w:rPr>
          <w:rFonts w:ascii="Times New Roman" w:hAnsi="Times New Roman"/>
          <w:sz w:val="28"/>
          <w:szCs w:val="28"/>
        </w:rPr>
        <w:t>ь</w:t>
      </w:r>
      <w:r w:rsidRPr="001820F4">
        <w:rPr>
          <w:rFonts w:ascii="Times New Roman" w:hAnsi="Times New Roman"/>
          <w:sz w:val="28"/>
          <w:szCs w:val="28"/>
        </w:rPr>
        <w:t>тата предоставления муниципальной услуги, является специалист МФЦ или специалист Отдела.</w:t>
      </w:r>
    </w:p>
    <w:p w:rsidR="001820F4" w:rsidRPr="001820F4" w:rsidRDefault="001820F4" w:rsidP="00182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3.6.3. В ходе исполнения административной процедуры специалист Отд</w:t>
      </w:r>
      <w:r w:rsidRPr="001820F4">
        <w:rPr>
          <w:rFonts w:ascii="Times New Roman" w:hAnsi="Times New Roman"/>
          <w:sz w:val="28"/>
          <w:szCs w:val="28"/>
        </w:rPr>
        <w:t>е</w:t>
      </w:r>
      <w:r w:rsidRPr="001820F4">
        <w:rPr>
          <w:rFonts w:ascii="Times New Roman" w:hAnsi="Times New Roman"/>
          <w:sz w:val="28"/>
          <w:szCs w:val="28"/>
        </w:rPr>
        <w:t>ла направляет письмо с приложенными документами заявителю либо по почте, либо по электронной почте, либо отдает лично, либо в виде электронных док</w:t>
      </w:r>
      <w:r w:rsidRPr="001820F4">
        <w:rPr>
          <w:rFonts w:ascii="Times New Roman" w:hAnsi="Times New Roman"/>
          <w:sz w:val="28"/>
          <w:szCs w:val="28"/>
        </w:rPr>
        <w:t>у</w:t>
      </w:r>
      <w:r w:rsidRPr="001820F4">
        <w:rPr>
          <w:rFonts w:ascii="Times New Roman" w:hAnsi="Times New Roman"/>
          <w:sz w:val="28"/>
          <w:szCs w:val="28"/>
        </w:rPr>
        <w:t>ментов направляет в МФЦ для вручения заявителю.</w:t>
      </w:r>
    </w:p>
    <w:p w:rsidR="001820F4" w:rsidRPr="001820F4" w:rsidRDefault="001820F4" w:rsidP="00182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Работник МФЦ осуществляет составление и выдачу заявителям докуме</w:t>
      </w:r>
      <w:r w:rsidRPr="001820F4">
        <w:rPr>
          <w:rFonts w:ascii="Times New Roman" w:hAnsi="Times New Roman"/>
          <w:sz w:val="28"/>
          <w:szCs w:val="28"/>
        </w:rPr>
        <w:t>н</w:t>
      </w:r>
      <w:r w:rsidRPr="001820F4">
        <w:rPr>
          <w:rFonts w:ascii="Times New Roman" w:hAnsi="Times New Roman"/>
          <w:sz w:val="28"/>
          <w:szCs w:val="28"/>
        </w:rPr>
        <w:t>тов на бумажном носителе, подтверждающих содержание электронных док</w:t>
      </w:r>
      <w:r w:rsidRPr="001820F4">
        <w:rPr>
          <w:rFonts w:ascii="Times New Roman" w:hAnsi="Times New Roman"/>
          <w:sz w:val="28"/>
          <w:szCs w:val="28"/>
        </w:rPr>
        <w:t>у</w:t>
      </w:r>
      <w:r w:rsidRPr="001820F4">
        <w:rPr>
          <w:rFonts w:ascii="Times New Roman" w:hAnsi="Times New Roman"/>
          <w:sz w:val="28"/>
          <w:szCs w:val="28"/>
        </w:rPr>
        <w:lastRenderedPageBreak/>
        <w:t>ментов, направленных в МФЦ по результатам предоставления муниципальной услуги, в соответствии с требованиями, установленными Правительством Ро</w:t>
      </w:r>
      <w:r w:rsidRPr="001820F4">
        <w:rPr>
          <w:rFonts w:ascii="Times New Roman" w:hAnsi="Times New Roman"/>
          <w:sz w:val="28"/>
          <w:szCs w:val="28"/>
        </w:rPr>
        <w:t>с</w:t>
      </w:r>
      <w:r w:rsidRPr="001820F4">
        <w:rPr>
          <w:rFonts w:ascii="Times New Roman" w:hAnsi="Times New Roman"/>
          <w:sz w:val="28"/>
          <w:szCs w:val="28"/>
        </w:rPr>
        <w:t>сийской Федерации.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hAnsi="Times New Roman"/>
          <w:sz w:val="28"/>
          <w:szCs w:val="28"/>
        </w:rPr>
        <w:t>3.6.4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. Кри</w:t>
      </w:r>
      <w:r w:rsidR="00331A9E">
        <w:rPr>
          <w:rFonts w:ascii="Times New Roman" w:eastAsia="Times New Roman" w:hAnsi="Times New Roman"/>
          <w:sz w:val="28"/>
          <w:szCs w:val="28"/>
          <w:lang w:eastAsia="ar-SA"/>
        </w:rPr>
        <w:t>териями принятия постановления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 о согласовании переустро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й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ства и (или) пере</w:t>
      </w:r>
      <w:r w:rsidR="00331A9E">
        <w:rPr>
          <w:rFonts w:ascii="Times New Roman" w:eastAsia="Times New Roman" w:hAnsi="Times New Roman"/>
          <w:sz w:val="28"/>
          <w:szCs w:val="28"/>
          <w:lang w:eastAsia="ar-SA"/>
        </w:rPr>
        <w:t xml:space="preserve">планировки 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 помещения </w:t>
      </w:r>
      <w:r w:rsidR="00331A9E">
        <w:rPr>
          <w:rFonts w:ascii="Times New Roman" w:eastAsia="Times New Roman" w:hAnsi="Times New Roman"/>
          <w:sz w:val="28"/>
          <w:szCs w:val="28"/>
          <w:lang w:eastAsia="ar-SA"/>
        </w:rPr>
        <w:t xml:space="preserve">в многоквартирном доме 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либо об 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т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казе в предоставлении муниципальной услуги является отсутствие основания для отказа в предоставлении муниципальной услуги. </w:t>
      </w:r>
    </w:p>
    <w:p w:rsidR="001820F4" w:rsidRPr="001820F4" w:rsidRDefault="001820F4" w:rsidP="00182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820F4">
        <w:rPr>
          <w:rFonts w:ascii="Times New Roman" w:hAnsi="Times New Roman"/>
          <w:sz w:val="28"/>
          <w:szCs w:val="28"/>
        </w:rPr>
        <w:t>3.6.5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. Результат административной процедуры – </w:t>
      </w:r>
      <w:r w:rsidRPr="001820F4">
        <w:rPr>
          <w:rFonts w:ascii="Times New Roman" w:hAnsi="Times New Roman"/>
          <w:sz w:val="28"/>
          <w:szCs w:val="28"/>
          <w:shd w:val="clear" w:color="auto" w:fill="FFFFFF"/>
          <w:lang w:eastAsia="ar-SA"/>
        </w:rPr>
        <w:t xml:space="preserve">наличие </w:t>
      </w:r>
      <w:r w:rsidR="00331A9E">
        <w:rPr>
          <w:rFonts w:ascii="Times New Roman" w:hAnsi="Times New Roman"/>
          <w:sz w:val="28"/>
          <w:szCs w:val="28"/>
        </w:rPr>
        <w:t>постановления</w:t>
      </w:r>
      <w:r w:rsidRPr="001820F4">
        <w:rPr>
          <w:rFonts w:ascii="Times New Roman" w:hAnsi="Times New Roman"/>
          <w:sz w:val="28"/>
          <w:szCs w:val="28"/>
        </w:rPr>
        <w:t xml:space="preserve"> о согласовании переустройст</w:t>
      </w:r>
      <w:r w:rsidR="00331A9E">
        <w:rPr>
          <w:rFonts w:ascii="Times New Roman" w:hAnsi="Times New Roman"/>
          <w:sz w:val="28"/>
          <w:szCs w:val="28"/>
        </w:rPr>
        <w:t xml:space="preserve">ва и (или) перепланировки </w:t>
      </w:r>
      <w:r w:rsidRPr="001820F4">
        <w:rPr>
          <w:rFonts w:ascii="Times New Roman" w:hAnsi="Times New Roman"/>
          <w:sz w:val="28"/>
          <w:szCs w:val="28"/>
        </w:rPr>
        <w:t xml:space="preserve"> помещения </w:t>
      </w:r>
      <w:r w:rsidR="00331A9E">
        <w:rPr>
          <w:rFonts w:ascii="Times New Roman" w:hAnsi="Times New Roman"/>
          <w:sz w:val="28"/>
          <w:szCs w:val="28"/>
        </w:rPr>
        <w:t>в многоква</w:t>
      </w:r>
      <w:r w:rsidR="00331A9E">
        <w:rPr>
          <w:rFonts w:ascii="Times New Roman" w:hAnsi="Times New Roman"/>
          <w:sz w:val="28"/>
          <w:szCs w:val="28"/>
        </w:rPr>
        <w:t>р</w:t>
      </w:r>
      <w:r w:rsidR="00331A9E">
        <w:rPr>
          <w:rFonts w:ascii="Times New Roman" w:hAnsi="Times New Roman"/>
          <w:sz w:val="28"/>
          <w:szCs w:val="28"/>
        </w:rPr>
        <w:t xml:space="preserve">тирном доме </w:t>
      </w:r>
      <w:r w:rsidRPr="001820F4">
        <w:rPr>
          <w:rFonts w:ascii="Times New Roman" w:hAnsi="Times New Roman"/>
          <w:sz w:val="28"/>
          <w:szCs w:val="28"/>
        </w:rPr>
        <w:t>либо об отказе в предоставлении муниципальной услуги</w:t>
      </w:r>
      <w:r w:rsidRPr="001820F4">
        <w:rPr>
          <w:rFonts w:ascii="Times New Roman" w:hAnsi="Times New Roman"/>
          <w:sz w:val="28"/>
          <w:szCs w:val="28"/>
          <w:shd w:val="clear" w:color="auto" w:fill="FFFFFF"/>
          <w:lang w:eastAsia="ar-SA"/>
        </w:rPr>
        <w:t>.</w:t>
      </w:r>
      <w:r w:rsidRPr="001820F4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Срок исполнения – 2 (два) рабочих дня.</w:t>
      </w:r>
    </w:p>
    <w:p w:rsidR="001820F4" w:rsidRPr="001820F4" w:rsidRDefault="001820F4" w:rsidP="001820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20F4" w:rsidRPr="001820F4" w:rsidRDefault="001820F4" w:rsidP="00331A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Подраздел 3.7</w:t>
      </w:r>
      <w:r w:rsidRPr="001820F4">
        <w:rPr>
          <w:rFonts w:ascii="Times New Roman" w:hAnsi="Times New Roman"/>
          <w:sz w:val="28"/>
          <w:szCs w:val="28"/>
        </w:rPr>
        <w:t xml:space="preserve">. 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Порядок осуществления в электронной форме,</w:t>
      </w:r>
    </w:p>
    <w:p w:rsidR="001820F4" w:rsidRPr="001820F4" w:rsidRDefault="001820F4" w:rsidP="00331A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в том числе с использованием Единого портала </w:t>
      </w: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государственных</w:t>
      </w:r>
      <w:proofErr w:type="gramEnd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 и</w:t>
      </w:r>
    </w:p>
    <w:p w:rsidR="001820F4" w:rsidRPr="001820F4" w:rsidRDefault="001820F4" w:rsidP="00331A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муниципальных услуг (функций), административных процедур</w:t>
      </w:r>
    </w:p>
    <w:p w:rsidR="001820F4" w:rsidRPr="001820F4" w:rsidRDefault="001820F4" w:rsidP="00331A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в соответствии с положениями статьи 10 Федерального закона</w:t>
      </w:r>
    </w:p>
    <w:p w:rsidR="001820F4" w:rsidRPr="001820F4" w:rsidRDefault="001820F4" w:rsidP="00331A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от 27 июля 2010 года № 210-ФЗ «Об организации предоставления</w:t>
      </w:r>
    </w:p>
    <w:p w:rsidR="001820F4" w:rsidRPr="001820F4" w:rsidRDefault="001820F4" w:rsidP="00331A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государственных и муниципальных услуг»</w:t>
      </w:r>
    </w:p>
    <w:p w:rsidR="001820F4" w:rsidRPr="001820F4" w:rsidRDefault="001820F4" w:rsidP="00331A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3.7.1. Информация о предоставлении муниципальной услуги размещается на Едином портале, Региональном портале.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На Едином портале и Региональном портале размещается следующая и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формация: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1) исчерпывающий перечень документов, необходимых для предоставл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е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ния муниципальной услуги, требования к оформлению указанных документов, а также перечень документов, которые заявитель вправе представить по со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б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ственной инициативе;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2) круг заявителей;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3) срок предоставления муниципальной услуги;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4) результаты предоставления муниципальной услуги, порядок предста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в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ления документа, являющегося результатом предоставления муниципальной услуги;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5) исчерпывающий перечень оснований для приостановления или отказа в предоставлении муниципальной услуги;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6) о праве заявителя на досудебное (внесудебное) обжалование решений и действий (бездействия), принятых (осуществляемых) в ходе предоставления муниципальной услуги;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7) формы заявлений (уведомлений, сообщений), используемые при предоставлении муниципальной услуги.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Информация на Едином портале, Региональном портале о порядке и ср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ках предоставления муниципальной услуги на основании сведений, содерж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а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щихся в федеральной государственной информационной системе «Федерал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ь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ный реестр государственных услуг (функций)» (далее - Федеральный реестр), региональной государственной информационной системе «Реестр госуда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р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ственных услуг (функций) Краснодарского края» (далее - Реестр Краснодарск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го края), предоставляется заявителю бесплатно. 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т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ривающего взимание платы, регистрацию или авторизацию заявителя, или предоставление им персональных данных. </w:t>
      </w:r>
      <w:proofErr w:type="gramEnd"/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3.7.2. В целях предоставления муниципальной </w:t>
      </w: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услуги</w:t>
      </w:r>
      <w:proofErr w:type="gramEnd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 в том числе ос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у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ществляется прием заявителей по предварительной записи. 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Посредством Регионального портала проводится запись на прием в МФЦ. Заявителю предоставляется возможность записи в любые свободные для при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е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ма дату и время в пределах установленного в МФЦ графика приема заявителей.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МФЦ не вправе требовать от заявителя совершения иных действий, кроме прохождения идентификац</w:t>
      </w: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ии и ау</w:t>
      </w:r>
      <w:proofErr w:type="gramEnd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тентификации в соответствии с нормативн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ы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3. Формирование запроса заявителем осуществляется посредством запо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л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нения электронной формы запроса на Региональном портале без необходим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сти дополнительной подачи запроса в какой-либо иной форме.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На Региональном портале размещаются образцы заполнения электронной формы запроса.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Форматно-логическая проверка сформированного запроса осуществляе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т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рядке ее устранения посредством информационного сообщения непосредстве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но в электронной форме запроса.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3.7.3. При формировании запроса заявителю обеспечивается: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а) возможность копирования и сохранения запроса и иных документов, указанных в подразделе 2.6 раздела </w:t>
      </w:r>
      <w:r w:rsidRPr="001820F4">
        <w:rPr>
          <w:rFonts w:ascii="Times New Roman" w:eastAsia="Times New Roman" w:hAnsi="Times New Roman"/>
          <w:sz w:val="28"/>
          <w:szCs w:val="28"/>
          <w:lang w:val="en-US" w:eastAsia="ar-SA"/>
        </w:rPr>
        <w:t>II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 настоящего Регламента, необходимых для предоставления муниципальной услуги;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б) возможность заполнения несколькими заявителями одной электронной формы запроса при обращении за услугами, предполагающими направление совместного запроса несколькими заявителями</w:t>
      </w:r>
      <w:r w:rsidRPr="001820F4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в) возможность печати на бумажном носителе копии электронной формы запроса;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г) сохранение ранее введенных в электронную форму запроса значений в любой момент по желанию пользователя, в том числе при возникновении ош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бок ввода и возврате для повторного ввода значений в электронную форму    запроса;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д) заполнение полей электронной формы запроса до начала ввода свед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е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ний заявителем с использованием сведений, размещенных в федеральной гос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у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р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ме» (далее – единая система идентификации и аутентификации), и сведений, опубликованных на Региональном портале, в части, касающейся сведений, 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т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сутствующих в</w:t>
      </w:r>
      <w:proofErr w:type="gramEnd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 единой системе идентификац</w:t>
      </w: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ии и ау</w:t>
      </w:r>
      <w:proofErr w:type="gramEnd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тентификации;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е) возможность вернуться на любой из этапов заполнения электронной формы запроса без </w:t>
      </w: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потери</w:t>
      </w:r>
      <w:proofErr w:type="gramEnd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 ранее введенной информации;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ж) возможность доступа заявителя на едином портале или официальном сайте к ранее поданным им запросам в течение не менее одного года, а также частично сформированных запросов - в течение не менее 3 месяцев.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Сформированный и подписанный запрос, и иные документы, указанные </w:t>
      </w: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подразделе</w:t>
      </w:r>
      <w:proofErr w:type="gramEnd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 2.6 раздела </w:t>
      </w:r>
      <w:r w:rsidRPr="001820F4">
        <w:rPr>
          <w:rFonts w:ascii="Times New Roman" w:eastAsia="Times New Roman" w:hAnsi="Times New Roman"/>
          <w:sz w:val="28"/>
          <w:szCs w:val="28"/>
          <w:lang w:val="en-US" w:eastAsia="ar-SA"/>
        </w:rPr>
        <w:t>II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 настоящего Регламента, необходимые для предоста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в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ления муниципальной услуги, направляются в уполномоченный орган посре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д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ством Регионального портала.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3.7.4. Уполномоченный орган обеспечивает прием документов, необх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димых для предоставления муниципальной услуги, и регистрацию запроса без необходимости повторного представления заявителем таких документов на б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у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мажном носителе.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Срок регистрации запроса 1 рабочий день.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Предоставление муниципальной услуги начинается с момента приема и регистрации уполномоченным органом электронных документов, необходимых для предоставления муниципальной услуги. 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При отправке запроса посредством Регионального портала автоматически осуществляется форматно-логическая проверка сформированного запроса в п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рядке, определяемом уполномоченным на предоставление муниципальной услуги органом,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рядке ее устранения посредством информационного сообщения непосредстве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но в электронной форме запроса. 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2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pacing w:val="-2"/>
          <w:sz w:val="28"/>
          <w:szCs w:val="28"/>
          <w:lang w:eastAsia="ar-SA"/>
        </w:rPr>
        <w:t>При успешной отправке запросу присваивается уникальный номер, по к</w:t>
      </w:r>
      <w:r w:rsidRPr="001820F4">
        <w:rPr>
          <w:rFonts w:ascii="Times New Roman" w:eastAsia="Times New Roman" w:hAnsi="Times New Roman"/>
          <w:spacing w:val="-2"/>
          <w:sz w:val="28"/>
          <w:szCs w:val="28"/>
          <w:lang w:eastAsia="ar-SA"/>
        </w:rPr>
        <w:t>о</w:t>
      </w:r>
      <w:r w:rsidRPr="001820F4">
        <w:rPr>
          <w:rFonts w:ascii="Times New Roman" w:eastAsia="Times New Roman" w:hAnsi="Times New Roman"/>
          <w:spacing w:val="-2"/>
          <w:sz w:val="28"/>
          <w:szCs w:val="28"/>
          <w:lang w:eastAsia="ar-SA"/>
        </w:rPr>
        <w:t>торому в личном кабинете заявителя посредством Регионального портала</w:t>
      </w:r>
      <w:r w:rsidRPr="001820F4">
        <w:rPr>
          <w:rFonts w:ascii="Times New Roman" w:eastAsia="Times New Roman" w:hAnsi="Times New Roman"/>
          <w:i/>
          <w:spacing w:val="-2"/>
          <w:sz w:val="28"/>
          <w:szCs w:val="28"/>
          <w:lang w:eastAsia="ar-SA"/>
        </w:rPr>
        <w:t xml:space="preserve"> </w:t>
      </w:r>
      <w:r w:rsidRPr="001820F4">
        <w:rPr>
          <w:rFonts w:ascii="Times New Roman" w:eastAsia="Times New Roman" w:hAnsi="Times New Roman"/>
          <w:spacing w:val="-2"/>
          <w:sz w:val="28"/>
          <w:szCs w:val="28"/>
          <w:lang w:eastAsia="ar-SA"/>
        </w:rPr>
        <w:t>заяв</w:t>
      </w:r>
      <w:r w:rsidRPr="001820F4">
        <w:rPr>
          <w:rFonts w:ascii="Times New Roman" w:eastAsia="Times New Roman" w:hAnsi="Times New Roman"/>
          <w:spacing w:val="-2"/>
          <w:sz w:val="28"/>
          <w:szCs w:val="28"/>
          <w:lang w:eastAsia="ar-SA"/>
        </w:rPr>
        <w:t>и</w:t>
      </w:r>
      <w:r w:rsidRPr="001820F4">
        <w:rPr>
          <w:rFonts w:ascii="Times New Roman" w:eastAsia="Times New Roman" w:hAnsi="Times New Roman"/>
          <w:spacing w:val="-2"/>
          <w:sz w:val="28"/>
          <w:szCs w:val="28"/>
          <w:lang w:eastAsia="ar-SA"/>
        </w:rPr>
        <w:t>телю будет представлена информация о ходе выполнения указанного запроса.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После принятия запроса должностным лицом, уполномоченным на предоставление муниципальной услуги, запросу в личном кабинете заявителя посредством Регионального портала</w:t>
      </w:r>
      <w:r w:rsidRPr="001820F4">
        <w:rPr>
          <w:rFonts w:ascii="Times New Roman" w:eastAsia="Times New Roman" w:hAnsi="Times New Roman"/>
          <w:i/>
          <w:sz w:val="28"/>
          <w:szCs w:val="28"/>
          <w:lang w:eastAsia="ar-SA"/>
        </w:rPr>
        <w:t xml:space="preserve"> 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присваивается статус «Регистрация заяв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теля и прием документов».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При получении запроса в электронной форме должностным лицом, упо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л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номоченным на предоставление муниципальной услуги, проверяется наличие оснований для отказа в приеме запроса, указанных подразделе 2.9 раздела </w:t>
      </w:r>
      <w:r w:rsidRPr="001820F4">
        <w:rPr>
          <w:rFonts w:ascii="Times New Roman" w:eastAsia="Times New Roman" w:hAnsi="Times New Roman"/>
          <w:sz w:val="28"/>
          <w:szCs w:val="28"/>
          <w:lang w:val="en-US" w:eastAsia="ar-SA"/>
        </w:rPr>
        <w:t>II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 настоящего Регламента.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При наличии хотя бы одного из указанных оснований должностное лицо, ответственное за предоставление муниципальной услуги, в срок, не превыш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а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ющий срок предоставления муниципальной услуги, подготавливает письмо об отказе в приеме документов для предоставления муниципальной услуги.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3.7.5.</w:t>
      </w:r>
      <w:r w:rsidRPr="001820F4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 xml:space="preserve"> 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Государственная пошлина за предоставление муниципальной усл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у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ги не взимается. 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3.7.6. В качестве результата предоставления муниципальной услуги з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а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явитель по его выбору вправе получить результат предоставления муниципал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ь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ной услуги в форме электронного документа или документа на бумажном нос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теле в течение </w:t>
      </w: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срока действия результата предоставления муниципальной усл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у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ги</w:t>
      </w:r>
      <w:proofErr w:type="gramEnd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3.7.7. Заявитель имеет возможность получения информации о ходе пред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ставления муниципальной услуги.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Информация о ходе предоставления муниципальной услуги направляется заявителю уполномоченным органом в срок, не превышающий одного рабочего дня после завершения выполнения соответствующего действия, на адрес эле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к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тронной почты или с использованием средств Регионального портала по выб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ру заявителя.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При предоставлении муниципальной услуги в электронной форме заяв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телю направляется: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а) уведомление о записи на прием в уполномоченный орган или МФЦ, содержащее сведения о дате, времени и месте приема;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б) уведомление о приеме и регистрации запроса и иных документов, н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е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обходимых для предоставления муниципальной услуги, содержащее сведения о факте приема запроса и документов, необходимых для предоставления мун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ципальной услуги, и начале процедуры предоставления муниципальной услуги, а также сведения о дате и времени окончания предоставления услуги либо м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тивированный отказ в приеме запроса и иных документов, необходимых для предоставления муниципальной услуги;</w:t>
      </w:r>
      <w:proofErr w:type="gramEnd"/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в)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ж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ности получить результат предоставления муниципальной услуги либо мотив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рованный отказ в предоставлении муниципальной услуги.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3.7.8. Заявителям обеспечивается возможность оценить доступность и к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а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чество муниципальной услуги на Едином портале. 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3.7.9. </w:t>
      </w: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Заявитель имеет возможность осуществить досудебное (внесуде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б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ное) обжалование решений и действий (бездействия) уполномоченного органа, должностного лица уполномоченного органа либо муниципального служащего в электронной форме с использованием информационно-телекоммуникацион-ной сети «Интернет» посредством федеральной информационной системы д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судебного (внесудебного) обжалования, создание и функционирование которой регулируется постановлением Правительства Российской Федерации от 20 н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ября 2012 года № 1198 «О федеральной государственной информационной с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стеме, обеспечивающей процесс досудебного (внесудебного) обжалования</w:t>
      </w:r>
      <w:proofErr w:type="gramEnd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 р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е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шений и действий (бездействия), совершенных при предоставлении госуда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р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ственных и муниципальных услуг».  </w:t>
      </w:r>
    </w:p>
    <w:p w:rsidR="001820F4" w:rsidRPr="001820F4" w:rsidRDefault="001820F4" w:rsidP="001820F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820F4" w:rsidRPr="001820F4" w:rsidRDefault="001820F4" w:rsidP="00331A9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Подраздел 3.8</w:t>
      </w:r>
      <w:r w:rsidRPr="001820F4">
        <w:rPr>
          <w:rFonts w:ascii="Times New Roman" w:hAnsi="Times New Roman"/>
          <w:sz w:val="28"/>
          <w:szCs w:val="28"/>
        </w:rPr>
        <w:t xml:space="preserve">. 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Порядок выполнения административных процедур</w:t>
      </w:r>
    </w:p>
    <w:p w:rsidR="001820F4" w:rsidRPr="001820F4" w:rsidRDefault="001820F4" w:rsidP="00331A9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многофункциональными центрами предоставления </w:t>
      </w: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государственных</w:t>
      </w:r>
      <w:proofErr w:type="gramEnd"/>
    </w:p>
    <w:p w:rsidR="001820F4" w:rsidRPr="001820F4" w:rsidRDefault="001820F4" w:rsidP="00331A9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и муниципальных услуг</w:t>
      </w:r>
    </w:p>
    <w:p w:rsidR="001820F4" w:rsidRPr="001820F4" w:rsidRDefault="001820F4" w:rsidP="001820F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820F4" w:rsidRPr="001820F4" w:rsidRDefault="001820F4" w:rsidP="001820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3.8</w:t>
      </w:r>
      <w:r w:rsidRPr="001820F4">
        <w:rPr>
          <w:rFonts w:ascii="Times New Roman" w:hAnsi="Times New Roman"/>
          <w:sz w:val="28"/>
          <w:szCs w:val="28"/>
        </w:rPr>
        <w:t>.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1. Информирование заявителей осуществляется посредством разм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е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щения актуальной и исчерпывающей информации, необходимой для получения муниципальной услуги на информационных стендах или иных источниках и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формирования.</w:t>
      </w:r>
    </w:p>
    <w:p w:rsidR="001820F4" w:rsidRPr="001820F4" w:rsidRDefault="001820F4" w:rsidP="001820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Информирование заявителей осуществляется в окне МФЦ (ином спец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ально оборудованном рабочем месте в МФЦ), предназначенном для информ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рования заявителей о порядке предоставления муниципальных услуг, о ходе рассмотрения запросов о предоставлении муниципальных услуг, а также для предоставления иной информации, в том числе указанной в подпункте «а» пункта 8 Правил организации деятельности многофункциональных центров предоставления государственных и муниципальных услуг, утвержденных п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становлением правительства Российской Федерации</w:t>
      </w:r>
      <w:proofErr w:type="gramEnd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 от 22 декабря 2012 года   № 1376 «Об утверждении </w:t>
      </w: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Правил организации деятельности многофункци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нальных центров предоставления государственных</w:t>
      </w:r>
      <w:proofErr w:type="gramEnd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 и муниципальных услуг».</w:t>
      </w:r>
    </w:p>
    <w:p w:rsidR="001820F4" w:rsidRPr="001820F4" w:rsidRDefault="001820F4" w:rsidP="001820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3.8</w:t>
      </w:r>
      <w:r w:rsidRPr="001820F4">
        <w:rPr>
          <w:rFonts w:ascii="Times New Roman" w:hAnsi="Times New Roman"/>
          <w:sz w:val="28"/>
          <w:szCs w:val="28"/>
        </w:rPr>
        <w:t>.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2. </w:t>
      </w: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Работник МФЦ при приеме запросов о предоставлении муниц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пальных услуг либо запросов о предоставлении нескольких муниципальных услуг (далее - комплексный запрос) и выдаче результатов предоставлении м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у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ниципальных услуг (в том числе в рамках комплексного запроса) 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а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конодательством Российской Федерации, а также проверяет соответствие копий представляемых документов</w:t>
      </w:r>
      <w:proofErr w:type="gramEnd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 (</w:t>
      </w: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за исключением нотариально заверенных) их ор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гиналам (на предмет наличия подчисток (основными признаками подчисток я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в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ляются: взъерошенность волокон, изменение глянца поверхностного слоя бум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а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ги, уменьшение толщины бумаги в месте подчистки, нарушение фоновой сетки) или допечаток (основными признаками приписок являются несовпадение гор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зонтальности расположения печатных знаков в строке, различия размера и р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сунка одноименных печатных знаков, различия интенсивности использованн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го красителя).</w:t>
      </w:r>
      <w:proofErr w:type="gramEnd"/>
    </w:p>
    <w:p w:rsidR="001820F4" w:rsidRPr="001820F4" w:rsidRDefault="001820F4" w:rsidP="001820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В случае</w:t>
      </w: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,</w:t>
      </w:r>
      <w:proofErr w:type="gramEnd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 если представлены подлинники документов заявителя, перечень которых определен пунктом 6 статьи 7 Федерального закона от 27 июля 2010 года № 210-ФЗ «Об организации предоставления государственных и муниц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пальных услуг», работник МФЦ снимает с них копии.</w:t>
      </w:r>
    </w:p>
    <w:p w:rsidR="001820F4" w:rsidRPr="001820F4" w:rsidRDefault="001820F4" w:rsidP="001820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Работник МФЦ, при приеме запросов проверяет правильность составл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е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ния заявления (запроса), а также исчерпывающий перечень документов, нео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б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ходимых в соответствии с административным регламентом предоставления </w:t>
      </w: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м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у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ниципальной</w:t>
      </w:r>
      <w:proofErr w:type="gramEnd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 услуг органов, и формирует пакет документов.</w:t>
      </w:r>
    </w:p>
    <w:p w:rsidR="001820F4" w:rsidRPr="001820F4" w:rsidRDefault="001820F4" w:rsidP="001820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При приеме комплексного запроса у заявителя работники МФЦ обязаны проинформировать его обо всех муниципальных услугах, услугах, которые я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в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ляются необходимыми и обязательными для предоставления муниципальных услуг, получение которых необходимо для получения муниципальных услуг, указанных в комплексном запросе.</w:t>
      </w:r>
    </w:p>
    <w:p w:rsidR="001820F4" w:rsidRPr="001820F4" w:rsidRDefault="001820F4" w:rsidP="001820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В случае несоответствия документа, удостоверяющего личность, норм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а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тивно установленным требованиям или его отсутствия работник МФЦ инфо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р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мирует заявителя (представителя заявителя) о необходимости предъявления д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кумента, удостоверяющего личность, для предоставления муниципальной усл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у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ги и предлагает обратиться в МФЦ после приведения в соответствие с норм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а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тивно установленными требованиями документа, удостоверяющего личность.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3.8</w:t>
      </w:r>
      <w:r w:rsidRPr="001820F4">
        <w:rPr>
          <w:rFonts w:ascii="Times New Roman" w:hAnsi="Times New Roman"/>
          <w:sz w:val="28"/>
          <w:szCs w:val="28"/>
        </w:rPr>
        <w:t>.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3. </w:t>
      </w: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Работник МФЦ направляет межведомственные запросы о пред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ставлении документов и информации (в том числе об оплате государственной пошлины, взимаемой за предоставление муниципальной услуги), которые находятся в распоряжении органов, предоставляющих государственные услуги, органов местного самоуправления либо подведомственных государственным органам (органам местного самоуправления) организаций, участвующих в предоставлении муниципальной услуги, в соответствии с нормативными пр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а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вовыми актами Российской Федерации, нормативными правовыми актами Краснодарского края, муниципальными</w:t>
      </w:r>
      <w:proofErr w:type="gramEnd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 правовыми актами с учетом положений части 6 статьи 7 Федерального закона от 27 июля 2010 года № 210-ФЗ «Об 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р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ганизации предоставления государственных и муниципальных услуг».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Межведомственный запрос о представлении документов и (или) инфо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р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мации, указанных в пункте 2 части 1 статьи 7 Федерального закона от 27 июля 2010 года № 210-ФЗ «Об организации предоставления государственных и м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у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ниципальных услуг», для предоставления муниципальной услуги с использов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а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нием межведомственного информационного взаимодействия должен содержать указание на базовый государственный информационный ресурс, в целях вед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е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ния которого запрашиваются документы и информация.</w:t>
      </w:r>
      <w:bookmarkStart w:id="2" w:name="P00EE"/>
      <w:bookmarkEnd w:id="2"/>
      <w:proofErr w:type="gramEnd"/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3.8</w:t>
      </w:r>
      <w:r w:rsidRPr="001820F4">
        <w:rPr>
          <w:rFonts w:ascii="Times New Roman" w:hAnsi="Times New Roman"/>
          <w:sz w:val="28"/>
          <w:szCs w:val="28"/>
        </w:rPr>
        <w:t>.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4. Работник МФЦ осуществляет составление и выдачу заявителям д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кументов на бумажном носителе, подтверждающих содержание электронных документов, направленных в МФЦ по результатам предоставления муниц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пальной услуги, в соответствии с требованиями, установленными Правител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ь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ством Российской Федерации.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3.8</w:t>
      </w:r>
      <w:r w:rsidRPr="001820F4">
        <w:rPr>
          <w:rFonts w:ascii="Times New Roman" w:hAnsi="Times New Roman"/>
          <w:sz w:val="28"/>
          <w:szCs w:val="28"/>
        </w:rPr>
        <w:t>.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5. </w:t>
      </w: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Работник МФЦ осуществляет иные действия, необходимые для предоставления муниципальной услуги, в том числе связанные с проверкой действительности усиленной квалифицированной электронной подписи заяв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теля, использованной при обращении за получением муниципальной услуги, а также с установлением перечня средств удостоверяющих центров, которые д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пускаются для использования в целях обеспечения указанной проверки и опр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е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деляются на основании утверждаемой уполномоченным органом, предоставл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я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ющим муниципальную услугу, по согласованию с Федеральной</w:t>
      </w:r>
      <w:proofErr w:type="gramEnd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 службой </w:t>
      </w: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бе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з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опасности Российской Федерации модели угроз безопасности информации</w:t>
      </w:r>
      <w:proofErr w:type="gramEnd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 в 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информационной системе, используемой в целях приема обращений за получ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е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нием муниципальной услуги и (или) предоставления такой услуги.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820F4" w:rsidRPr="001820F4" w:rsidRDefault="001820F4" w:rsidP="00331A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Подраздел 3.9</w:t>
      </w:r>
      <w:r w:rsidRPr="001820F4">
        <w:rPr>
          <w:rFonts w:ascii="Times New Roman" w:hAnsi="Times New Roman"/>
          <w:sz w:val="28"/>
          <w:szCs w:val="28"/>
        </w:rPr>
        <w:t xml:space="preserve">. 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Порядок исправления допущенных опечаток</w:t>
      </w:r>
    </w:p>
    <w:p w:rsidR="001820F4" w:rsidRPr="001820F4" w:rsidRDefault="001820F4" w:rsidP="00331A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pacing w:val="-11"/>
          <w:w w:val="103"/>
          <w:sz w:val="28"/>
          <w:szCs w:val="28"/>
          <w:lang w:eastAsia="ar-SA"/>
        </w:rPr>
      </w:pP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и ошибок в выданных </w:t>
      </w:r>
      <w:r w:rsidRPr="001820F4">
        <w:rPr>
          <w:rFonts w:ascii="Times New Roman" w:eastAsia="Times New Roman" w:hAnsi="Times New Roman"/>
          <w:bCs/>
          <w:spacing w:val="-11"/>
          <w:w w:val="103"/>
          <w:sz w:val="28"/>
          <w:szCs w:val="28"/>
          <w:lang w:eastAsia="ar-SA"/>
        </w:rPr>
        <w:t>в результате предоставления</w:t>
      </w:r>
      <w:proofErr w:type="gramEnd"/>
    </w:p>
    <w:p w:rsidR="001820F4" w:rsidRPr="001820F4" w:rsidRDefault="001820F4" w:rsidP="00331A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pacing w:val="-11"/>
          <w:w w:val="103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bCs/>
          <w:spacing w:val="-11"/>
          <w:w w:val="103"/>
          <w:sz w:val="28"/>
          <w:szCs w:val="28"/>
          <w:lang w:eastAsia="ar-SA"/>
        </w:rPr>
        <w:t xml:space="preserve">муниципальной услуги </w:t>
      </w:r>
      <w:proofErr w:type="gramStart"/>
      <w:r w:rsidRPr="001820F4">
        <w:rPr>
          <w:rFonts w:ascii="Times New Roman" w:eastAsia="Times New Roman" w:hAnsi="Times New Roman"/>
          <w:bCs/>
          <w:spacing w:val="-11"/>
          <w:w w:val="103"/>
          <w:sz w:val="28"/>
          <w:szCs w:val="28"/>
          <w:lang w:eastAsia="ar-SA"/>
        </w:rPr>
        <w:t>документах</w:t>
      </w:r>
      <w:proofErr w:type="gramEnd"/>
    </w:p>
    <w:p w:rsidR="001820F4" w:rsidRPr="001820F4" w:rsidRDefault="001820F4" w:rsidP="001820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820F4" w:rsidRPr="001820F4" w:rsidRDefault="001820F4" w:rsidP="001820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В случае выявления заявителем опечаток и (или) ошибок в полученном заявителем документе, являющемся результатом предоставления муниципал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ной услуги, заявитель вправе обратиться в уполномоченный орган, МФЦ с з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явлением об исправлении допущенных опечаток и (или) ошибок в выданных в результате предоставления муниципальной услуги документах.</w:t>
      </w:r>
      <w:proofErr w:type="gramEnd"/>
    </w:p>
    <w:p w:rsidR="001820F4" w:rsidRPr="001820F4" w:rsidRDefault="001820F4" w:rsidP="001820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Основанием для начала процедуры по исправлению допущенных опеч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ток и (или) ошибок в документах, выданных в результате предоставления м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ниципальной услуги, является поступление в уполномоченный орган заявления об исправлении опечаток и (или) ошибок в документах, выданных в результате предоставления муниципальной услуги (далее - Заявление об исправлении оп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 xml:space="preserve">чаток, ошибок). </w:t>
      </w:r>
    </w:p>
    <w:p w:rsidR="001820F4" w:rsidRPr="001820F4" w:rsidRDefault="001820F4" w:rsidP="001820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Заявление об исправлении опечаток, ошибок с указанием способа инфо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 xml:space="preserve">мирования о результатах его рассмотрения и документы, в которых содержатся опечатки и (или) ошибки, представляются следующими способами: </w:t>
      </w:r>
    </w:p>
    <w:p w:rsidR="001820F4" w:rsidRPr="001820F4" w:rsidRDefault="001820F4" w:rsidP="001820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лично (заявителем представляются оригиналы документов с опечатками и (или) ошибками, специалистом Отдела или МФЦ делаются копии этих док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 xml:space="preserve">ментов); </w:t>
      </w:r>
    </w:p>
    <w:p w:rsidR="001820F4" w:rsidRPr="001820F4" w:rsidRDefault="001820F4" w:rsidP="001820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через организацию почтовой связи (заявителем направляются копии д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кументов с опечатками и (или) ошибками).</w:t>
      </w:r>
    </w:p>
    <w:p w:rsidR="001820F4" w:rsidRPr="001820F4" w:rsidRDefault="001820F4" w:rsidP="001820F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Прием и регистрация полученного Заявления об исправлении опечаток, ошибок осуществляется в день его получения специалистом уполномоченного органа или МФЦ, ответственным за регистрацию входящей корреспонденции, который выполняет следующие действия:</w:t>
      </w:r>
    </w:p>
    <w:p w:rsidR="001820F4" w:rsidRPr="001820F4" w:rsidRDefault="001820F4" w:rsidP="001820F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регистрирует Заявление об исправлении опечаток и предоставленные копии документов в электронном виде в системе электронного документооборота;</w:t>
      </w:r>
    </w:p>
    <w:p w:rsidR="001820F4" w:rsidRPr="001820F4" w:rsidRDefault="001820F4" w:rsidP="001820F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направляет зарегистрированные Заявление об исправлении опечаток, ошибок и копии документов главе муниципального образования Щербиновский район на рассмотрение; </w:t>
      </w:r>
    </w:p>
    <w:p w:rsidR="001820F4" w:rsidRPr="001820F4" w:rsidRDefault="001820F4" w:rsidP="001820F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после получения резолюции главы муниципального образования Щербиновский район направляет Заявление об исправлении опечаток, ошибок и копии документов в соответствии с резолюцией заместителю главы муниципального образования Щербиновский район, курирующему деятельность в сфере предоставления муниципальной услуги, который направляет Заявление об исправлении опечаток, ошибок и копии документов в Отдел для исполнения.</w:t>
      </w:r>
    </w:p>
    <w:p w:rsidR="00331A9E" w:rsidRDefault="00331A9E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331A9E" w:rsidRDefault="00331A9E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Срок исполнения – 2 (два) рабочих дня.</w:t>
      </w:r>
    </w:p>
    <w:p w:rsidR="001820F4" w:rsidRPr="001820F4" w:rsidRDefault="001820F4" w:rsidP="001820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По результатам рассмотрения Заявления об исправлении опечаток, ош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 xml:space="preserve">бок специалист Отдела в течение 2-х рабочих дней принимает решение: </w:t>
      </w:r>
    </w:p>
    <w:p w:rsidR="001820F4" w:rsidRPr="001820F4" w:rsidRDefault="001820F4" w:rsidP="001820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об исправлении опечаток и (или) ошибок, допущенных в документах, в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данных в результате предоставления муниципальной услуги, и уведомляет з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 xml:space="preserve">явителя о принятом решении способом, указанным в Заявлении об исправлении опечаток, ошибок (с указанием срока исправления допущенных опечаток и (или) ошибок); </w:t>
      </w:r>
    </w:p>
    <w:p w:rsidR="001820F4" w:rsidRPr="001820F4" w:rsidRDefault="001820F4" w:rsidP="001820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об отсутствии необходимости исправления опечаток и (или) ошибок, д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пущенных в документах, выданных в результате предоставления муниципал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ной услуги, и готовит мотивированный отказ в исправлении опечаток и (или) ошибок, допущенных в документах, выданных в результате предоставления муниципальной услуги.</w:t>
      </w:r>
    </w:p>
    <w:p w:rsidR="001820F4" w:rsidRPr="001820F4" w:rsidRDefault="001820F4" w:rsidP="001820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Исправление опечаток и (или) ошибок, допущенных в документах, в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данных в результате предоставления муниципальной услуги, осуществляется специалистом Отдела в течение 2-х рабочих дней.</w:t>
      </w:r>
    </w:p>
    <w:p w:rsidR="001820F4" w:rsidRPr="001820F4" w:rsidRDefault="001820F4" w:rsidP="001820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исправлении опечаток и (или) ошибок, допущенных в документах, выданных в результате предоставления муниципальной услуги, не допускается: </w:t>
      </w:r>
    </w:p>
    <w:p w:rsidR="001820F4" w:rsidRPr="001820F4" w:rsidRDefault="001820F4" w:rsidP="001820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изменение содержания документов, являющихся результатом предоста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ления муниципальной услуги;</w:t>
      </w:r>
    </w:p>
    <w:p w:rsidR="001820F4" w:rsidRPr="001820F4" w:rsidRDefault="001820F4" w:rsidP="001820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внесение новой информации, сведений из вновь полученных документов, которые не были представлены при подаче заявления о предоставлении мун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ципальной услуги.</w:t>
      </w:r>
    </w:p>
    <w:p w:rsidR="001820F4" w:rsidRPr="001820F4" w:rsidRDefault="001820F4" w:rsidP="001820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Критерием принятия решения об исправлении опечаток и (или) ошибок является наличие опечаток и (или) ошибок, допущенных в документах, явля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щихся результатом предоставления муниципальной услуги.</w:t>
      </w:r>
    </w:p>
    <w:p w:rsidR="001820F4" w:rsidRPr="001820F4" w:rsidRDefault="001820F4" w:rsidP="001820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Максимальный срок исполнения административной процедуры составл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ет не более 6 рабочих дней со дня поступления в уполномоченный орган зая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ления об исправлении опечаток и (или) ошибок.</w:t>
      </w:r>
    </w:p>
    <w:p w:rsidR="001820F4" w:rsidRPr="001820F4" w:rsidRDefault="001820F4" w:rsidP="001820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 xml:space="preserve"> Результатом процедуры является:</w:t>
      </w:r>
    </w:p>
    <w:p w:rsidR="001820F4" w:rsidRPr="001820F4" w:rsidRDefault="001820F4" w:rsidP="001820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исправленные документы, являющиеся результатом предоставления м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ниципальной услуги;</w:t>
      </w:r>
    </w:p>
    <w:p w:rsidR="001820F4" w:rsidRPr="001820F4" w:rsidRDefault="001820F4" w:rsidP="001820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мотивированный отказ в исправлении опечаток и (или) ошибок, доп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щенных в документах, выданных в результате предоставления муниципальной услуги.</w:t>
      </w:r>
    </w:p>
    <w:p w:rsidR="001820F4" w:rsidRPr="001820F4" w:rsidRDefault="001820F4" w:rsidP="001820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 w:rsidRPr="001820F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Способом фиксации результата процедуры является регистрация испра</w:t>
      </w:r>
      <w:r w:rsidRPr="001820F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в</w:t>
      </w:r>
      <w:r w:rsidRPr="001820F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ленного документа или принятого решения в журнале исходящей документации.</w:t>
      </w:r>
    </w:p>
    <w:p w:rsidR="001820F4" w:rsidRPr="001820F4" w:rsidRDefault="001820F4" w:rsidP="001820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Оригинал документа, содержащего опечатки и (или) ошибки, после зам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1820F4">
        <w:rPr>
          <w:rFonts w:ascii="Times New Roman" w:eastAsia="Times New Roman" w:hAnsi="Times New Roman"/>
          <w:sz w:val="28"/>
          <w:szCs w:val="28"/>
          <w:lang w:eastAsia="ru-RU"/>
        </w:rPr>
        <w:t>ны подлежит уничтожению, факт которого фиксируется начальником Отдела в деле по рассмотрению обращения заявителя.</w:t>
      </w:r>
    </w:p>
    <w:p w:rsidR="001820F4" w:rsidRDefault="001820F4" w:rsidP="001820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1A9E" w:rsidRDefault="00331A9E" w:rsidP="001820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1A9E" w:rsidRPr="001820F4" w:rsidRDefault="00331A9E" w:rsidP="001820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20F4" w:rsidRPr="001820F4" w:rsidRDefault="001820F4" w:rsidP="00331A9E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Раздел IV. Формы </w:t>
      </w: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контроля за</w:t>
      </w:r>
      <w:proofErr w:type="gramEnd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 исполнением</w:t>
      </w:r>
    </w:p>
    <w:p w:rsidR="001820F4" w:rsidRPr="001820F4" w:rsidRDefault="001820F4" w:rsidP="00331A9E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административного регламента</w:t>
      </w:r>
    </w:p>
    <w:p w:rsidR="001820F4" w:rsidRPr="001820F4" w:rsidRDefault="001820F4" w:rsidP="001820F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820F4" w:rsidRPr="001820F4" w:rsidRDefault="001820F4" w:rsidP="00331A9E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Подраздел 4.1. Порядок осуществления текущего</w:t>
      </w:r>
    </w:p>
    <w:p w:rsidR="001820F4" w:rsidRPr="001820F4" w:rsidRDefault="001820F4" w:rsidP="00331A9E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контроля за соблюдением и исполнением </w:t>
      </w: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ответственными</w:t>
      </w:r>
      <w:proofErr w:type="gramEnd"/>
    </w:p>
    <w:p w:rsidR="001820F4" w:rsidRPr="001820F4" w:rsidRDefault="001820F4" w:rsidP="00331A9E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должностными лицами положений </w:t>
      </w: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административного</w:t>
      </w:r>
      <w:proofErr w:type="gramEnd"/>
    </w:p>
    <w:p w:rsidR="001820F4" w:rsidRPr="001820F4" w:rsidRDefault="001820F4" w:rsidP="00331A9E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регламента и иных нормативных правовых актов,</w:t>
      </w:r>
    </w:p>
    <w:p w:rsidR="001820F4" w:rsidRPr="001820F4" w:rsidRDefault="001820F4" w:rsidP="00331A9E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устанавливающих</w:t>
      </w:r>
      <w:proofErr w:type="gramEnd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 требования к предоставлению</w:t>
      </w:r>
    </w:p>
    <w:p w:rsidR="001820F4" w:rsidRPr="001820F4" w:rsidRDefault="001820F4" w:rsidP="00331A9E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муниципальной услуги, а также принятием ими решений</w:t>
      </w:r>
    </w:p>
    <w:p w:rsidR="001820F4" w:rsidRPr="001820F4" w:rsidRDefault="001820F4" w:rsidP="001820F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820F4" w:rsidRPr="001820F4" w:rsidRDefault="001820F4" w:rsidP="001820F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4.1.1. Должностные лица, муниципальные служащие, участвующие в предоставлении муниципальной услуги, руководствуются положениями наст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ящего Регламента.</w:t>
      </w:r>
    </w:p>
    <w:p w:rsidR="001820F4" w:rsidRPr="001820F4" w:rsidRDefault="001820F4" w:rsidP="001820F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В должностных регламентах должностных лиц, участвующих в пред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ставлении муниципальной услуги, осуществляющих функции по предоставл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е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нию муниципальной услуги, устанавливаются должностные обязанности, 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т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ветственность, требования к знаниям и квалификации специалистов.</w:t>
      </w:r>
    </w:p>
    <w:p w:rsidR="001820F4" w:rsidRPr="001820F4" w:rsidRDefault="001820F4" w:rsidP="001820F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Должностные лица органов, участвующих в предоставлении муниц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пальной услуги, несут персональную ответственность за исполнение админ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стративных процедур и соблюдение сроков, установленных настоящим Регл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а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ментом. При предоставлении муниципальной услуги гражданину гарантируется право на получение информации о своих правах, обязанностях и условиях ок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а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зания муниципальной услуги; защиту сведений о персональных данных; ув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а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жительное отношение со стороны должностных лиц. </w:t>
      </w:r>
    </w:p>
    <w:p w:rsidR="001820F4" w:rsidRPr="001820F4" w:rsidRDefault="001820F4" w:rsidP="001820F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4.1.2. Текущий контроль и координация последовательности действий, определенных административными процедурами предоставления муниципал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ь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ной услуги должностными лицами уполномоченного органа, осуществляется постоянно непосредственно должностным лицом уполномоченного органа п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у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тем проведения проверок. </w:t>
      </w:r>
    </w:p>
    <w:p w:rsidR="001820F4" w:rsidRPr="001820F4" w:rsidRDefault="001820F4" w:rsidP="001820F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4.1.3. Проверки полноты и качества предоставления муниципальной услуги включают в себя проведение проверок, выявление и устранение нар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у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шений прав заявителей, рассмотрение, принятие решений и подготовку ответов на обращения заявителей, содержащих жалобы на действия (бездействие) и р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е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шения должностных лиц уполномоченного органа, ответственных за пред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ставление муниципальной услуги.</w:t>
      </w:r>
    </w:p>
    <w:p w:rsidR="001820F4" w:rsidRPr="001820F4" w:rsidRDefault="001820F4" w:rsidP="001820F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820F4" w:rsidRPr="001820F4" w:rsidRDefault="001820F4" w:rsidP="00331A9E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Подраздел 4.2. Порядок и периодичность осуществления </w:t>
      </w: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плановых</w:t>
      </w:r>
      <w:proofErr w:type="gramEnd"/>
    </w:p>
    <w:p w:rsidR="001820F4" w:rsidRPr="001820F4" w:rsidRDefault="001820F4" w:rsidP="00331A9E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и внеплановых проверок полноты и качества предоставления</w:t>
      </w:r>
    </w:p>
    <w:p w:rsidR="001820F4" w:rsidRPr="001820F4" w:rsidRDefault="001820F4" w:rsidP="00331A9E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муниципальной услуги, в том числе порядок и формы контроля</w:t>
      </w:r>
    </w:p>
    <w:p w:rsidR="001820F4" w:rsidRPr="001820F4" w:rsidRDefault="001820F4" w:rsidP="00331A9E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за полнотой и качеством предоставления муниципальной услуги</w:t>
      </w:r>
    </w:p>
    <w:p w:rsidR="001820F4" w:rsidRPr="001820F4" w:rsidRDefault="001820F4" w:rsidP="001820F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820F4" w:rsidRPr="001820F4" w:rsidRDefault="001820F4" w:rsidP="001820F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Контроль за</w:t>
      </w:r>
      <w:proofErr w:type="gramEnd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 полнотой и качеством предоставления муниципальной усл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у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ги включает в себя проведение плановых и внеплановых проверок.</w:t>
      </w:r>
    </w:p>
    <w:p w:rsidR="001820F4" w:rsidRPr="001820F4" w:rsidRDefault="001820F4" w:rsidP="001820F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Плановые и внеплановые проверки могут проводиться главой муниц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пального образования Щербиновский район, заместителем главы муниципал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ь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ного образования Щербиновский район, курирующим Отдел.</w:t>
      </w:r>
    </w:p>
    <w:p w:rsidR="001820F4" w:rsidRPr="001820F4" w:rsidRDefault="001820F4" w:rsidP="001820F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Проведение плановых проверок, полноты и качества предоставления м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у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ниципальной услуги осуществляется в соответствии с утвержденным графиком, но не реже одного раза в год.</w:t>
      </w:r>
    </w:p>
    <w:p w:rsidR="001820F4" w:rsidRPr="001820F4" w:rsidRDefault="001820F4" w:rsidP="001820F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pacing w:val="-4"/>
          <w:sz w:val="28"/>
          <w:szCs w:val="28"/>
          <w:lang w:eastAsia="ar-SA"/>
        </w:rPr>
        <w:t>Внеплановые проверки проводятся по обращениям юридических и физич</w:t>
      </w:r>
      <w:r w:rsidRPr="001820F4">
        <w:rPr>
          <w:rFonts w:ascii="Times New Roman" w:eastAsia="Times New Roman" w:hAnsi="Times New Roman"/>
          <w:spacing w:val="-4"/>
          <w:sz w:val="28"/>
          <w:szCs w:val="28"/>
          <w:lang w:eastAsia="ar-SA"/>
        </w:rPr>
        <w:t>е</w:t>
      </w:r>
      <w:r w:rsidRPr="001820F4">
        <w:rPr>
          <w:rFonts w:ascii="Times New Roman" w:eastAsia="Times New Roman" w:hAnsi="Times New Roman"/>
          <w:spacing w:val="-4"/>
          <w:sz w:val="28"/>
          <w:szCs w:val="28"/>
          <w:lang w:eastAsia="ar-SA"/>
        </w:rPr>
        <w:t>ских лиц с жалобами на нарушение их прав и законных интересов в ходе пред</w:t>
      </w:r>
      <w:r w:rsidRPr="001820F4">
        <w:rPr>
          <w:rFonts w:ascii="Times New Roman" w:eastAsia="Times New Roman" w:hAnsi="Times New Roman"/>
          <w:spacing w:val="-4"/>
          <w:sz w:val="28"/>
          <w:szCs w:val="28"/>
          <w:lang w:eastAsia="ar-SA"/>
        </w:rPr>
        <w:t>о</w:t>
      </w:r>
      <w:r w:rsidRPr="001820F4">
        <w:rPr>
          <w:rFonts w:ascii="Times New Roman" w:eastAsia="Times New Roman" w:hAnsi="Times New Roman"/>
          <w:spacing w:val="-4"/>
          <w:sz w:val="28"/>
          <w:szCs w:val="28"/>
          <w:lang w:eastAsia="ar-SA"/>
        </w:rPr>
        <w:t>ставления муниципальной услуги, а также на основании документов и сведений, указывающих на нарушение исполнения административного регламента.</w:t>
      </w:r>
    </w:p>
    <w:p w:rsidR="001820F4" w:rsidRPr="001820F4" w:rsidRDefault="001820F4" w:rsidP="001820F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В ходе плановых и внеплановых проверок:</w:t>
      </w:r>
    </w:p>
    <w:p w:rsidR="001820F4" w:rsidRPr="001820F4" w:rsidRDefault="001820F4" w:rsidP="001820F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проверяется знание ответственными лицами требований настоящего а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д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1820F4" w:rsidRPr="001820F4" w:rsidRDefault="001820F4" w:rsidP="001820F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проверяется соблюдение сроков и последовательности исполнения адм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нистративных процедур;</w:t>
      </w:r>
    </w:p>
    <w:p w:rsidR="001820F4" w:rsidRPr="001820F4" w:rsidRDefault="001820F4" w:rsidP="001820F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1820F4" w:rsidRPr="001820F4" w:rsidRDefault="001820F4" w:rsidP="001820F4">
      <w:pPr>
        <w:widowControl w:val="0"/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820F4" w:rsidRPr="001820F4" w:rsidRDefault="001820F4" w:rsidP="00331A9E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Подраздел 4.3. Ответственность должностных лиц</w:t>
      </w:r>
    </w:p>
    <w:p w:rsidR="001820F4" w:rsidRPr="001820F4" w:rsidRDefault="001820F4" w:rsidP="00331A9E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органа местного самоуправления за решения и действия</w:t>
      </w:r>
    </w:p>
    <w:p w:rsidR="001820F4" w:rsidRPr="001820F4" w:rsidRDefault="001820F4" w:rsidP="00331A9E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(бездействие), </w:t>
      </w: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принимаемые</w:t>
      </w:r>
      <w:proofErr w:type="gramEnd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 (осуществляемые) ими в ходе</w:t>
      </w:r>
    </w:p>
    <w:p w:rsidR="001820F4" w:rsidRPr="001820F4" w:rsidRDefault="001820F4" w:rsidP="00331A9E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предоставления муниципальной услуги</w:t>
      </w:r>
    </w:p>
    <w:p w:rsidR="001820F4" w:rsidRPr="001820F4" w:rsidRDefault="001820F4" w:rsidP="001820F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820F4" w:rsidRPr="001820F4" w:rsidRDefault="001820F4" w:rsidP="001820F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4.3.1. По результатам проведенных проверок в случае выявления наруш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е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ния порядка предоставления муниципальной услуги, прав заявителей виновные лица привлекаются к ответственности в соответствии с законодательством Ро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с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сийской Федерации, и принимаются меры по устранению нарушений.</w:t>
      </w:r>
    </w:p>
    <w:p w:rsidR="001820F4" w:rsidRPr="001820F4" w:rsidRDefault="001820F4" w:rsidP="001820F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4.3.2. Должностные лица, муниципальные служащие, участвующие в предоставлении муниципальной услуги, несут персональную ответственность за принятие решения и действия (бездействие) при предоставлении муниц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пальной услуги.</w:t>
      </w:r>
    </w:p>
    <w:p w:rsidR="001820F4" w:rsidRPr="001820F4" w:rsidRDefault="001820F4" w:rsidP="001820F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4.3.3. Персональная ответственность устанавливается в должностных и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струкциях в соответствии с требованиями законодательства Российской Фед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е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рации.</w:t>
      </w:r>
    </w:p>
    <w:p w:rsidR="001820F4" w:rsidRPr="001820F4" w:rsidRDefault="001820F4" w:rsidP="001820F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820F4" w:rsidRPr="001820F4" w:rsidRDefault="001820F4" w:rsidP="00331A9E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Подраздел 4.4. Положения, характеризующие требования</w:t>
      </w:r>
    </w:p>
    <w:p w:rsidR="001820F4" w:rsidRPr="001820F4" w:rsidRDefault="001820F4" w:rsidP="00331A9E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к порядку и формам </w:t>
      </w: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контроля за</w:t>
      </w:r>
      <w:proofErr w:type="gramEnd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 предоставлением</w:t>
      </w:r>
    </w:p>
    <w:p w:rsidR="001820F4" w:rsidRPr="001820F4" w:rsidRDefault="001820F4" w:rsidP="00331A9E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муниципальной услуги, в том числе со стороны</w:t>
      </w:r>
    </w:p>
    <w:p w:rsidR="001820F4" w:rsidRPr="001820F4" w:rsidRDefault="001820F4" w:rsidP="00331A9E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граждан, их объединений и организаций</w:t>
      </w:r>
    </w:p>
    <w:p w:rsidR="001820F4" w:rsidRPr="001820F4" w:rsidRDefault="001820F4" w:rsidP="001820F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820F4" w:rsidRPr="001820F4" w:rsidRDefault="001820F4" w:rsidP="001820F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Контроль за</w:t>
      </w:r>
      <w:proofErr w:type="gramEnd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исполнения муниципальной услуги, и пр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нятием решений должностными лицами, путем проведения проверок соблюд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е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ния и исполнения должностными лицами уполномоченного органа нормати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в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ных правовых актов Российской Федерации, Краснодарского края, а также п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ложений Регламента.</w:t>
      </w:r>
    </w:p>
    <w:p w:rsidR="001820F4" w:rsidRPr="001820F4" w:rsidRDefault="001820F4" w:rsidP="001820F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Проверка также может проводиться по конкретному обращению гражд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а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нина или организации.</w:t>
      </w:r>
    </w:p>
    <w:p w:rsidR="001820F4" w:rsidRPr="001820F4" w:rsidRDefault="001820F4" w:rsidP="001820F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pacing w:val="-2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pacing w:val="-2"/>
          <w:sz w:val="28"/>
          <w:szCs w:val="28"/>
          <w:lang w:eastAsia="ar-SA"/>
        </w:rPr>
        <w:t xml:space="preserve">Порядок и формы </w:t>
      </w:r>
      <w:proofErr w:type="gramStart"/>
      <w:r w:rsidRPr="001820F4">
        <w:rPr>
          <w:rFonts w:ascii="Times New Roman" w:eastAsia="Times New Roman" w:hAnsi="Times New Roman"/>
          <w:spacing w:val="-2"/>
          <w:sz w:val="28"/>
          <w:szCs w:val="28"/>
          <w:lang w:eastAsia="ar-SA"/>
        </w:rPr>
        <w:t>контроля за</w:t>
      </w:r>
      <w:proofErr w:type="gramEnd"/>
      <w:r w:rsidRPr="001820F4">
        <w:rPr>
          <w:rFonts w:ascii="Times New Roman" w:eastAsia="Times New Roman" w:hAnsi="Times New Roman"/>
          <w:spacing w:val="-2"/>
          <w:sz w:val="28"/>
          <w:szCs w:val="28"/>
          <w:lang w:eastAsia="ar-SA"/>
        </w:rPr>
        <w:t xml:space="preserve"> предоставлением муниципальной услуги должны отвечать требованиям непрерывности и действенности (эффективности).</w:t>
      </w:r>
    </w:p>
    <w:p w:rsidR="001820F4" w:rsidRPr="001820F4" w:rsidRDefault="001820F4" w:rsidP="001820F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Граждане, их объединения и организации могут контролировать пред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ставление муниципальной услуги путем получения письменной и устной и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формации о результатах проведенных проверок и принятых по результатам проверок мерах.</w:t>
      </w:r>
    </w:p>
    <w:p w:rsidR="001820F4" w:rsidRPr="001820F4" w:rsidRDefault="001820F4" w:rsidP="001820F4">
      <w:pPr>
        <w:widowControl w:val="0"/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820F4" w:rsidRPr="001820F4" w:rsidRDefault="001820F4" w:rsidP="00331A9E">
      <w:pPr>
        <w:widowControl w:val="0"/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Раздел V. Досудебный (внесудебный) порядок</w:t>
      </w:r>
    </w:p>
    <w:p w:rsidR="001820F4" w:rsidRPr="001820F4" w:rsidRDefault="001820F4" w:rsidP="00331A9E">
      <w:pPr>
        <w:widowControl w:val="0"/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обжалования решений и действий (бездействия) органа,</w:t>
      </w:r>
    </w:p>
    <w:p w:rsidR="001820F4" w:rsidRPr="001820F4" w:rsidRDefault="001820F4" w:rsidP="00331A9E">
      <w:pPr>
        <w:widowControl w:val="0"/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предоставляющего</w:t>
      </w:r>
      <w:proofErr w:type="gramEnd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 муниципальную услугу, многофункционального</w:t>
      </w:r>
    </w:p>
    <w:p w:rsidR="001820F4" w:rsidRPr="001820F4" w:rsidRDefault="001820F4" w:rsidP="00331A9E">
      <w:pPr>
        <w:widowControl w:val="0"/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центра, организаций, указанных в части 1.1 статьи 16 Федерального</w:t>
      </w:r>
    </w:p>
    <w:p w:rsidR="001820F4" w:rsidRPr="001820F4" w:rsidRDefault="001820F4" w:rsidP="00331A9E">
      <w:pPr>
        <w:widowControl w:val="0"/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закона от 27 июля 2010 года № 210-ФЗ «Об организации</w:t>
      </w:r>
    </w:p>
    <w:p w:rsidR="001820F4" w:rsidRPr="001820F4" w:rsidRDefault="001820F4" w:rsidP="00331A9E">
      <w:pPr>
        <w:widowControl w:val="0"/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предоставления государственных и муниципальных услуг», а также</w:t>
      </w:r>
    </w:p>
    <w:p w:rsidR="001820F4" w:rsidRPr="001820F4" w:rsidRDefault="001820F4" w:rsidP="00331A9E">
      <w:pPr>
        <w:widowControl w:val="0"/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их должностных лиц, муниципальных служащих, работников</w:t>
      </w:r>
    </w:p>
    <w:p w:rsidR="001820F4" w:rsidRPr="001820F4" w:rsidRDefault="001820F4" w:rsidP="00331A9E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820F4" w:rsidRPr="001820F4" w:rsidRDefault="001820F4" w:rsidP="00331A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Подраздел 5.1. Информация для заинтересованных лиц</w:t>
      </w:r>
    </w:p>
    <w:p w:rsidR="001820F4" w:rsidRPr="001820F4" w:rsidRDefault="001820F4" w:rsidP="00331A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об их праве на досудебное (внесудебное) обжалование действий (бездействия) и (или) решений, принятых (осуществленных)</w:t>
      </w:r>
      <w:proofErr w:type="gramEnd"/>
    </w:p>
    <w:p w:rsidR="001820F4" w:rsidRPr="001820F4" w:rsidRDefault="001820F4" w:rsidP="00331A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в ходе предоставления муниципальной услуги (далее - жалоба)</w:t>
      </w:r>
    </w:p>
    <w:p w:rsidR="001820F4" w:rsidRPr="001820F4" w:rsidRDefault="001820F4" w:rsidP="001820F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 w:rsidRPr="001820F4">
        <w:rPr>
          <w:rFonts w:ascii="Times New Roman" w:eastAsia="Times New Roman" w:hAnsi="Times New Roman"/>
          <w:sz w:val="28"/>
          <w:szCs w:val="28"/>
        </w:rPr>
        <w:t>Заявитель имеет право на досудебное (внесудебное) обжалование реш</w:t>
      </w:r>
      <w:r w:rsidRPr="001820F4">
        <w:rPr>
          <w:rFonts w:ascii="Times New Roman" w:eastAsia="Times New Roman" w:hAnsi="Times New Roman"/>
          <w:sz w:val="28"/>
          <w:szCs w:val="28"/>
        </w:rPr>
        <w:t>е</w:t>
      </w:r>
      <w:r w:rsidRPr="001820F4">
        <w:rPr>
          <w:rFonts w:ascii="Times New Roman" w:eastAsia="Times New Roman" w:hAnsi="Times New Roman"/>
          <w:sz w:val="28"/>
          <w:szCs w:val="28"/>
        </w:rPr>
        <w:t xml:space="preserve">ний и действий (бездействия), принятых (осуществляемых) 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уполномоченным органом, Отделом</w:t>
      </w:r>
      <w:r w:rsidRPr="001820F4">
        <w:rPr>
          <w:rFonts w:ascii="Times New Roman" w:eastAsia="Times New Roman" w:hAnsi="Times New Roman"/>
          <w:sz w:val="28"/>
          <w:szCs w:val="28"/>
        </w:rPr>
        <w:t>, должностным лицом уполномоченного органа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,</w:t>
      </w:r>
      <w:r w:rsidRPr="001820F4">
        <w:rPr>
          <w:rFonts w:ascii="Times New Roman" w:eastAsia="Times New Roman" w:hAnsi="Times New Roman"/>
          <w:sz w:val="28"/>
          <w:szCs w:val="28"/>
        </w:rPr>
        <w:t xml:space="preserve"> либо мун</w:t>
      </w:r>
      <w:r w:rsidRPr="001820F4">
        <w:rPr>
          <w:rFonts w:ascii="Times New Roman" w:eastAsia="Times New Roman" w:hAnsi="Times New Roman"/>
          <w:sz w:val="28"/>
          <w:szCs w:val="28"/>
        </w:rPr>
        <w:t>и</w:t>
      </w:r>
      <w:r w:rsidRPr="001820F4">
        <w:rPr>
          <w:rFonts w:ascii="Times New Roman" w:eastAsia="Times New Roman" w:hAnsi="Times New Roman"/>
          <w:sz w:val="28"/>
          <w:szCs w:val="28"/>
        </w:rPr>
        <w:t>ципальным служащим, МФЦ, работником МФЦ в ходе предоставления мун</w:t>
      </w:r>
      <w:r w:rsidRPr="001820F4">
        <w:rPr>
          <w:rFonts w:ascii="Times New Roman" w:eastAsia="Times New Roman" w:hAnsi="Times New Roman"/>
          <w:sz w:val="28"/>
          <w:szCs w:val="28"/>
        </w:rPr>
        <w:t>и</w:t>
      </w:r>
      <w:r w:rsidRPr="001820F4">
        <w:rPr>
          <w:rFonts w:ascii="Times New Roman" w:eastAsia="Times New Roman" w:hAnsi="Times New Roman"/>
          <w:sz w:val="28"/>
          <w:szCs w:val="28"/>
        </w:rPr>
        <w:t>ципальной услуги (далее – досудебное (внесудебное) обжалование).</w:t>
      </w:r>
      <w:proofErr w:type="gramEnd"/>
    </w:p>
    <w:p w:rsidR="001820F4" w:rsidRPr="001820F4" w:rsidRDefault="001820F4" w:rsidP="001820F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820F4" w:rsidRPr="001820F4" w:rsidRDefault="001820F4" w:rsidP="00331A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Подраздел 5.2. Органы местного самоуправления,</w:t>
      </w:r>
    </w:p>
    <w:p w:rsidR="001820F4" w:rsidRPr="001820F4" w:rsidRDefault="001820F4" w:rsidP="00331A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организации и уполномоченные на рассмотрение жалобы лица,</w:t>
      </w:r>
    </w:p>
    <w:p w:rsidR="001820F4" w:rsidRPr="001820F4" w:rsidRDefault="001820F4" w:rsidP="00331A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которым может быть направлена жалоба заявителя в досудебном (внесудебном) порядке</w:t>
      </w:r>
    </w:p>
    <w:p w:rsidR="001820F4" w:rsidRPr="001820F4" w:rsidRDefault="001820F4" w:rsidP="001820F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820F4" w:rsidRPr="001820F4" w:rsidRDefault="001820F4" w:rsidP="001820F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5.2.1. Жалоба на решения и действия (бездействие) должностных лиц, муниципальных служащих отраслевого (функционального) органа или стру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к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турного подразделения администрации муниципального образования Щерб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новский район, через которые предоставляется муниципальная услуга, подается начальнику соответствующего отраслевого (функционального) органа, стру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к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турного подразделения администрации муниципального образования Щерб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новский район. </w:t>
      </w:r>
    </w:p>
    <w:p w:rsidR="001820F4" w:rsidRPr="001820F4" w:rsidRDefault="001820F4" w:rsidP="001820F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5.2.2. Жалоба на действия (бездействие) руководителя отраслевого 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(функционального) органа или структурного подразделения администрации муниципального образования Щербиновский район, через которые предоста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в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ляется муниципальная услуга, подается заместителю главы муниципального образования Щербиновский район, курирующему соответствующие отраслевой (функциональный) орган, структурное подразделение администрации муниц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пального образования Щербиновский район.</w:t>
      </w:r>
    </w:p>
    <w:p w:rsidR="001820F4" w:rsidRPr="001820F4" w:rsidRDefault="001820F4" w:rsidP="001820F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5.2.3. Жалоба на действия заместителя главы муниципального образов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а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ния Щербиновский район, курирующего отраслевой (функциональный) орган или структурное подразделение администрации муниципального образования Щербиновский район, через которые предоставляется муниципальная услуга, подается главе муниципального образования Щербиновский район.</w:t>
      </w:r>
    </w:p>
    <w:p w:rsidR="001820F4" w:rsidRPr="001820F4" w:rsidRDefault="001820F4" w:rsidP="001820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5.2.4. Жалобы на решения и действия (бездействие) работника мн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гофункционального центра подаются руководителю этого многофункционал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ь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ного центра. Жалобы на решения и действия (бездействие) многофункционал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ь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ного центра подаются в департамент информатизации и связи Краснодарского края, являющийся учредителем многофункционального центра (далее - учред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тель многофункционального центра) или должностному лицу, уполномоченн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му нормативным правовым актом Краснодарского края.</w:t>
      </w:r>
    </w:p>
    <w:p w:rsidR="001820F4" w:rsidRPr="001820F4" w:rsidRDefault="001820F4" w:rsidP="001820F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820F4" w:rsidRPr="001820F4" w:rsidRDefault="001820F4" w:rsidP="00331A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Подраздел 5.3 Способы информирования заявителей</w:t>
      </w:r>
    </w:p>
    <w:p w:rsidR="001820F4" w:rsidRPr="001820F4" w:rsidRDefault="001820F4" w:rsidP="00331A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 порядке подачи и рассмотрения жалобы, в том числе</w:t>
      </w:r>
    </w:p>
    <w:p w:rsidR="001820F4" w:rsidRPr="001820F4" w:rsidRDefault="001820F4" w:rsidP="00331A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с использованием Единого портала </w:t>
      </w: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государственных</w:t>
      </w:r>
      <w:proofErr w:type="gramEnd"/>
    </w:p>
    <w:p w:rsidR="001820F4" w:rsidRPr="001820F4" w:rsidRDefault="001820F4" w:rsidP="00331A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и муниципальных услуг (функций)</w:t>
      </w:r>
    </w:p>
    <w:p w:rsidR="001820F4" w:rsidRPr="001820F4" w:rsidRDefault="001820F4" w:rsidP="001820F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820F4" w:rsidRPr="001820F4" w:rsidRDefault="001820F4" w:rsidP="001820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Информацию о порядке подачи и рассмотрения жалобы заявители могут получить на информационных стендах расположенных в местах предоставл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е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ния муниципальной услуги непосредственно в уполномоченном органе, на официальном сайте уполномоченного органа, в МФЦ, на Едином портале, Р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е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гиональном портале.</w:t>
      </w:r>
    </w:p>
    <w:p w:rsidR="001820F4" w:rsidRPr="001820F4" w:rsidRDefault="001820F4" w:rsidP="001820F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820F4" w:rsidRPr="001820F4" w:rsidRDefault="001820F4" w:rsidP="00331A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Подраздел 5.4. Перечень нормативных правовых актов,</w:t>
      </w:r>
    </w:p>
    <w:p w:rsidR="001820F4" w:rsidRPr="001820F4" w:rsidRDefault="001820F4" w:rsidP="00331A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регулирующих</w:t>
      </w:r>
      <w:proofErr w:type="gramEnd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 порядок досудебного (внесудебного)</w:t>
      </w:r>
    </w:p>
    <w:p w:rsidR="001820F4" w:rsidRPr="001820F4" w:rsidRDefault="001820F4" w:rsidP="00331A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обжалования решений и действий (бездействия) органа, предоставляющего муниципальную услугу,</w:t>
      </w:r>
    </w:p>
    <w:p w:rsidR="001820F4" w:rsidRPr="001820F4" w:rsidRDefault="001820F4" w:rsidP="00331A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а также его должностных лиц</w:t>
      </w:r>
    </w:p>
    <w:p w:rsidR="001820F4" w:rsidRPr="001820F4" w:rsidRDefault="001820F4" w:rsidP="00331A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Досудебное (внесудебное) обжалование решений и действий (безде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й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ствия) и (или) решений, принятых (осуществленных) в ходе предоставления муниципальной услуги регулируется нормативными правовыми актами:</w:t>
      </w:r>
      <w:proofErr w:type="gramEnd"/>
    </w:p>
    <w:p w:rsidR="001820F4" w:rsidRPr="001820F4" w:rsidRDefault="001820F4" w:rsidP="001820F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Федеральным законом от 27 июля 2010 года № 210-ФЗ «Об организации предоставления государственных и муниципальных услуг</w:t>
      </w:r>
      <w:r w:rsidRPr="001820F4">
        <w:rPr>
          <w:rFonts w:ascii="Times New Roman" w:eastAsia="Times New Roman" w:hAnsi="Times New Roman"/>
          <w:b/>
          <w:sz w:val="28"/>
          <w:szCs w:val="28"/>
          <w:lang w:eastAsia="ar-SA"/>
        </w:rPr>
        <w:t>»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;</w:t>
      </w:r>
    </w:p>
    <w:p w:rsidR="001820F4" w:rsidRPr="001820F4" w:rsidRDefault="001820F4" w:rsidP="001820F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 xml:space="preserve">постановлением Правительства Российской Федерации от 16 августа  2012 года № 840 «О порядке подачи и рассмотрения жалоб на решения и действия (бездействие) федеральных органов исполнительной власти и их 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постановлением главы администрации (губернатора) Краснодарского края от 11 февраля 2013 года № 100 «Об утверждении Порядка подачи и ра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с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смотрения жалоб на решения и действия (бездействие) исполнительных орг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а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нов государственной власти Краснодарского края и их должностных лиц, гос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у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дарственных гражданских служащих Краснодарского края и о внесении изм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е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нений в отдельные постановления главы администрации (губернатора) Красн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дарского края»;</w:t>
      </w:r>
      <w:proofErr w:type="gramEnd"/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постановлением администрации муниципального образования Щерб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новский район от</w:t>
      </w:r>
      <w:r w:rsidRPr="001820F4">
        <w:rPr>
          <w:rFonts w:ascii="Times New Roman" w:eastAsia="Times New Roman" w:hAnsi="Times New Roman"/>
          <w:i/>
          <w:sz w:val="28"/>
          <w:szCs w:val="28"/>
          <w:lang w:eastAsia="ar-SA"/>
        </w:rPr>
        <w:t xml:space="preserve"> 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25 сентября 2018 года № 439 «Об утверждении Порядка п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о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дачи и рассмотрения жалоб на решения и действия (бездействие) администр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а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ции муниципального образования Щербиновский район, её отраслевых (фун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к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циональных) органов с правами юридического лица и их должностных лиц, м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у</w:t>
      </w: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ниципальных служащих»;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F4">
        <w:rPr>
          <w:rFonts w:ascii="Times New Roman" w:eastAsia="Times New Roman" w:hAnsi="Times New Roman"/>
          <w:sz w:val="28"/>
          <w:szCs w:val="28"/>
          <w:lang w:eastAsia="ar-SA"/>
        </w:rPr>
        <w:t>настоящим Регламентом.</w:t>
      </w:r>
    </w:p>
    <w:p w:rsidR="001820F4" w:rsidRPr="001820F4" w:rsidRDefault="001820F4" w:rsidP="001820F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20F4" w:rsidRPr="001820F4" w:rsidRDefault="001820F4" w:rsidP="001820F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B629D" w:rsidRPr="00E61DA2" w:rsidRDefault="006B629D" w:rsidP="006B629D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61DA2">
        <w:rPr>
          <w:rFonts w:ascii="Times New Roman" w:hAnsi="Times New Roman"/>
          <w:sz w:val="28"/>
          <w:szCs w:val="28"/>
        </w:rPr>
        <w:t>Начальник отдела по вопросам</w:t>
      </w:r>
    </w:p>
    <w:p w:rsidR="006B629D" w:rsidRPr="00E61DA2" w:rsidRDefault="006B629D" w:rsidP="006B629D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61DA2">
        <w:rPr>
          <w:rFonts w:ascii="Times New Roman" w:hAnsi="Times New Roman"/>
          <w:sz w:val="28"/>
          <w:szCs w:val="28"/>
        </w:rPr>
        <w:t>строительства, жилищно-коммунального</w:t>
      </w:r>
    </w:p>
    <w:p w:rsidR="006B629D" w:rsidRPr="00E61DA2" w:rsidRDefault="006B629D" w:rsidP="006B629D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61DA2">
        <w:rPr>
          <w:rFonts w:ascii="Times New Roman" w:hAnsi="Times New Roman"/>
          <w:sz w:val="28"/>
          <w:szCs w:val="28"/>
        </w:rPr>
        <w:t>хозяйства и транспорта администрации</w:t>
      </w:r>
    </w:p>
    <w:p w:rsidR="006B629D" w:rsidRPr="00E61DA2" w:rsidRDefault="006B629D" w:rsidP="006B629D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61DA2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1820F4" w:rsidRPr="001820F4" w:rsidRDefault="006B629D" w:rsidP="006B62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61DA2">
        <w:rPr>
          <w:rFonts w:ascii="Times New Roman" w:hAnsi="Times New Roman"/>
          <w:sz w:val="28"/>
          <w:szCs w:val="28"/>
        </w:rPr>
        <w:t>Щербиновский район</w:t>
      </w:r>
      <w:r w:rsidRPr="00E61DA2">
        <w:rPr>
          <w:rFonts w:ascii="Times New Roman" w:hAnsi="Times New Roman"/>
          <w:sz w:val="28"/>
          <w:szCs w:val="28"/>
        </w:rPr>
        <w:tab/>
      </w:r>
      <w:r w:rsidRPr="00E61DA2">
        <w:rPr>
          <w:rFonts w:ascii="Times New Roman" w:hAnsi="Times New Roman"/>
          <w:sz w:val="28"/>
          <w:szCs w:val="28"/>
        </w:rPr>
        <w:tab/>
      </w:r>
      <w:r w:rsidRPr="00E61DA2">
        <w:rPr>
          <w:rFonts w:ascii="Times New Roman" w:hAnsi="Times New Roman"/>
          <w:sz w:val="28"/>
          <w:szCs w:val="28"/>
        </w:rPr>
        <w:tab/>
      </w:r>
      <w:r w:rsidRPr="00E61DA2">
        <w:rPr>
          <w:rFonts w:ascii="Times New Roman" w:hAnsi="Times New Roman"/>
          <w:sz w:val="28"/>
          <w:szCs w:val="28"/>
        </w:rPr>
        <w:tab/>
      </w:r>
      <w:r w:rsidRPr="00E61DA2">
        <w:rPr>
          <w:rFonts w:ascii="Times New Roman" w:hAnsi="Times New Roman"/>
          <w:sz w:val="28"/>
          <w:szCs w:val="28"/>
        </w:rPr>
        <w:tab/>
      </w:r>
      <w:r w:rsidRPr="00E61DA2">
        <w:rPr>
          <w:rFonts w:ascii="Times New Roman" w:hAnsi="Times New Roman"/>
          <w:sz w:val="28"/>
          <w:szCs w:val="28"/>
        </w:rPr>
        <w:tab/>
      </w:r>
      <w:r w:rsidRPr="00E61DA2">
        <w:rPr>
          <w:rFonts w:ascii="Times New Roman" w:hAnsi="Times New Roman"/>
          <w:sz w:val="28"/>
          <w:szCs w:val="28"/>
        </w:rPr>
        <w:tab/>
        <w:t xml:space="preserve">            В.И. Щербина</w:t>
      </w:r>
    </w:p>
    <w:p w:rsidR="001820F4" w:rsidRPr="001820F4" w:rsidRDefault="001820F4" w:rsidP="001820F4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1820F4" w:rsidRPr="001820F4" w:rsidRDefault="001820F4" w:rsidP="001820F4">
      <w:pPr>
        <w:jc w:val="both"/>
        <w:rPr>
          <w:rFonts w:ascii="Times New Roman" w:hAnsi="Times New Roman"/>
          <w:sz w:val="28"/>
          <w:szCs w:val="28"/>
        </w:rPr>
      </w:pPr>
    </w:p>
    <w:p w:rsidR="001820F4" w:rsidRPr="001820F4" w:rsidRDefault="001820F4" w:rsidP="006B629D">
      <w:pPr>
        <w:widowControl w:val="0"/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438A4" w:rsidRPr="001820F4" w:rsidRDefault="00C438A4" w:rsidP="001820F4">
      <w:pPr>
        <w:jc w:val="both"/>
        <w:rPr>
          <w:rFonts w:ascii="Times New Roman" w:hAnsi="Times New Roman"/>
          <w:sz w:val="28"/>
          <w:szCs w:val="28"/>
        </w:rPr>
      </w:pPr>
    </w:p>
    <w:sectPr w:rsidR="00C438A4" w:rsidRPr="001820F4" w:rsidSect="001820F4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BCD" w:rsidRDefault="006F5BCD" w:rsidP="001820F4">
      <w:pPr>
        <w:spacing w:after="0" w:line="240" w:lineRule="auto"/>
      </w:pPr>
      <w:r>
        <w:separator/>
      </w:r>
    </w:p>
  </w:endnote>
  <w:endnote w:type="continuationSeparator" w:id="0">
    <w:p w:rsidR="006F5BCD" w:rsidRDefault="006F5BCD" w:rsidP="001820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Hindi">
    <w:charset w:val="80"/>
    <w:family w:val="auto"/>
    <w:pitch w:val="variable"/>
  </w:font>
  <w:font w:name="Droid Sans Fallback">
    <w:charset w:val="80"/>
    <w:family w:val="auto"/>
    <w:pitch w:val="variable"/>
  </w:font>
  <w:font w:name="SchoolBook">
    <w:altName w:val="Times New Roman"/>
    <w:charset w:val="00"/>
    <w:family w:val="auto"/>
    <w:pitch w:val="variable"/>
  </w:font>
  <w:font w:name="Andale Sans UI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BCD" w:rsidRDefault="006F5BCD" w:rsidP="001820F4">
      <w:pPr>
        <w:spacing w:after="0" w:line="240" w:lineRule="auto"/>
      </w:pPr>
      <w:r>
        <w:separator/>
      </w:r>
    </w:p>
  </w:footnote>
  <w:footnote w:type="continuationSeparator" w:id="0">
    <w:p w:rsidR="006F5BCD" w:rsidRDefault="006F5BCD" w:rsidP="001820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9458129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D648CF" w:rsidRPr="001820F4" w:rsidRDefault="00D648CF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1820F4">
          <w:rPr>
            <w:rFonts w:ascii="Times New Roman" w:hAnsi="Times New Roman"/>
            <w:sz w:val="28"/>
            <w:szCs w:val="28"/>
          </w:rPr>
          <w:fldChar w:fldCharType="begin"/>
        </w:r>
        <w:r w:rsidRPr="001820F4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1820F4">
          <w:rPr>
            <w:rFonts w:ascii="Times New Roman" w:hAnsi="Times New Roman"/>
            <w:sz w:val="28"/>
            <w:szCs w:val="28"/>
          </w:rPr>
          <w:fldChar w:fldCharType="separate"/>
        </w:r>
        <w:r w:rsidR="00EE5AFE">
          <w:rPr>
            <w:rFonts w:ascii="Times New Roman" w:hAnsi="Times New Roman"/>
            <w:noProof/>
            <w:sz w:val="28"/>
            <w:szCs w:val="28"/>
          </w:rPr>
          <w:t>5</w:t>
        </w:r>
        <w:r w:rsidRPr="001820F4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D648CF" w:rsidRDefault="00D648C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A8681158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6220EA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219"/>
        </w:tabs>
        <w:ind w:left="219" w:hanging="360"/>
      </w:pPr>
    </w:lvl>
  </w:abstractNum>
  <w:abstractNum w:abstractNumId="3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7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-141"/>
        </w:tabs>
        <w:ind w:left="1070" w:hanging="360"/>
      </w:pPr>
      <w:rPr>
        <w:rFonts w:ascii="Times New Roman" w:hAnsi="Times New Roman" w:cs="Times New Roman"/>
      </w:rPr>
    </w:lvl>
  </w:abstractNum>
  <w:abstractNum w:abstractNumId="8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i w:val="0"/>
      </w:rPr>
    </w:lvl>
  </w:abstractNum>
  <w:abstractNum w:abstractNumId="9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cs="Times New Roman"/>
      </w:rPr>
    </w:lvl>
  </w:abstractNum>
  <w:abstractNum w:abstractNumId="10">
    <w:nsid w:val="00000008"/>
    <w:multiLevelType w:val="singleLevel"/>
    <w:tmpl w:val="00000008"/>
    <w:name w:val="WW8Num8"/>
    <w:lvl w:ilvl="0">
      <w:start w:val="3"/>
      <w:numFmt w:val="decimal"/>
      <w:lvlText w:val="%1)"/>
      <w:lvlJc w:val="left"/>
      <w:pPr>
        <w:tabs>
          <w:tab w:val="num" w:pos="1068"/>
        </w:tabs>
        <w:ind w:left="1068" w:hanging="360"/>
      </w:pPr>
    </w:lvl>
  </w:abstractNum>
  <w:abstractNum w:abstractNumId="11">
    <w:nsid w:val="00000009"/>
    <w:multiLevelType w:val="multilevel"/>
    <w:tmpl w:val="00000009"/>
    <w:name w:val="WW8Num9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2">
    <w:nsid w:val="0000000A"/>
    <w:multiLevelType w:val="multilevel"/>
    <w:tmpl w:val="0000000A"/>
    <w:name w:val="WW8Num10"/>
    <w:lvl w:ilvl="0">
      <w:start w:val="1"/>
      <w:numFmt w:val="bullet"/>
      <w:lvlText w:val="-"/>
      <w:lvlJc w:val="left"/>
      <w:pPr>
        <w:tabs>
          <w:tab w:val="num" w:pos="1901"/>
        </w:tabs>
        <w:ind w:left="1901" w:hanging="105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cs="Wingdings"/>
      </w:rPr>
    </w:lvl>
  </w:abstractNum>
  <w:abstractNum w:abstractNumId="13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4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07B8A643"/>
    <w:multiLevelType w:val="singleLevel"/>
    <w:tmpl w:val="4338EDD7"/>
    <w:lvl w:ilvl="0">
      <w:start w:val="1"/>
      <w:numFmt w:val="decimal"/>
      <w:lvlText w:val="%1."/>
      <w:lvlJc w:val="left"/>
      <w:pPr>
        <w:tabs>
          <w:tab w:val="num" w:pos="481"/>
        </w:tabs>
        <w:ind w:firstLine="720"/>
      </w:pPr>
      <w:rPr>
        <w:rFonts w:ascii="Arial" w:hAnsi="Arial" w:cs="Arial"/>
        <w:snapToGrid/>
        <w:sz w:val="28"/>
        <w:szCs w:val="28"/>
      </w:rPr>
    </w:lvl>
  </w:abstractNum>
  <w:abstractNum w:abstractNumId="16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0DA17F75"/>
    <w:multiLevelType w:val="hybridMultilevel"/>
    <w:tmpl w:val="C00E8432"/>
    <w:lvl w:ilvl="0" w:tplc="4ABA2116">
      <w:start w:val="1"/>
      <w:numFmt w:val="decimal"/>
      <w:pStyle w:val="2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0DA6401E"/>
    <w:multiLevelType w:val="hybridMultilevel"/>
    <w:tmpl w:val="E7EC0ABE"/>
    <w:lvl w:ilvl="0" w:tplc="021C47F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1DC37BBC"/>
    <w:multiLevelType w:val="hybridMultilevel"/>
    <w:tmpl w:val="7B304286"/>
    <w:lvl w:ilvl="0" w:tplc="FFFFFFFF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>
    <w:nsid w:val="2342591C"/>
    <w:multiLevelType w:val="hybridMultilevel"/>
    <w:tmpl w:val="9D8C9F00"/>
    <w:lvl w:ilvl="0" w:tplc="10027B60">
      <w:start w:val="1"/>
      <w:numFmt w:val="decimal"/>
      <w:suff w:val="space"/>
      <w:lvlText w:val="%1."/>
      <w:lvlJc w:val="left"/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0957CD2"/>
    <w:multiLevelType w:val="hybridMultilevel"/>
    <w:tmpl w:val="094AD39A"/>
    <w:lvl w:ilvl="0" w:tplc="2FB8019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354F60C4"/>
    <w:multiLevelType w:val="hybridMultilevel"/>
    <w:tmpl w:val="3AF4FD44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26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1745164"/>
    <w:multiLevelType w:val="hybridMultilevel"/>
    <w:tmpl w:val="C180EABE"/>
    <w:lvl w:ilvl="0" w:tplc="30360EB6">
      <w:start w:val="4"/>
      <w:numFmt w:val="decimal"/>
      <w:lvlText w:val="%1)"/>
      <w:lvlJc w:val="left"/>
      <w:pPr>
        <w:ind w:left="88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8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512D7E55"/>
    <w:multiLevelType w:val="hybridMultilevel"/>
    <w:tmpl w:val="089A7F4C"/>
    <w:lvl w:ilvl="0" w:tplc="6E1456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>
    <w:nsid w:val="585F70E2"/>
    <w:multiLevelType w:val="hybridMultilevel"/>
    <w:tmpl w:val="EA6CCF82"/>
    <w:lvl w:ilvl="0" w:tplc="F1B8A39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4">
    <w:nsid w:val="5CE451BE"/>
    <w:multiLevelType w:val="hybridMultilevel"/>
    <w:tmpl w:val="7D5833FC"/>
    <w:lvl w:ilvl="0" w:tplc="72187EF8">
      <w:start w:val="1"/>
      <w:numFmt w:val="decimal"/>
      <w:lvlText w:val="%1."/>
      <w:lvlJc w:val="left"/>
      <w:pPr>
        <w:ind w:left="2036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609B652D"/>
    <w:multiLevelType w:val="hybridMultilevel"/>
    <w:tmpl w:val="D870C91A"/>
    <w:lvl w:ilvl="0" w:tplc="D95C4BA2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B3B0E6D"/>
    <w:multiLevelType w:val="hybridMultilevel"/>
    <w:tmpl w:val="430EE0E0"/>
    <w:lvl w:ilvl="0" w:tplc="8A6CCFCC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7">
    <w:nsid w:val="6EEE5DD5"/>
    <w:multiLevelType w:val="hybridMultilevel"/>
    <w:tmpl w:val="432C3D34"/>
    <w:lvl w:ilvl="0" w:tplc="D4D6C62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54B0A17"/>
    <w:multiLevelType w:val="hybridMultilevel"/>
    <w:tmpl w:val="B45E09E6"/>
    <w:lvl w:ilvl="0" w:tplc="38B87862">
      <w:start w:val="9"/>
      <w:numFmt w:val="decimal"/>
      <w:lvlText w:val="%1)"/>
      <w:lvlJc w:val="left"/>
      <w:pPr>
        <w:ind w:left="1100" w:hanging="39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>
    <w:nsid w:val="76004235"/>
    <w:multiLevelType w:val="hybridMultilevel"/>
    <w:tmpl w:val="90CC62BC"/>
    <w:lvl w:ilvl="0" w:tplc="7E20F0E2">
      <w:start w:val="1"/>
      <w:numFmt w:val="decimal"/>
      <w:lvlText w:val="%1)"/>
      <w:lvlJc w:val="left"/>
      <w:pPr>
        <w:ind w:left="10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1" w:hanging="360"/>
      </w:pPr>
    </w:lvl>
    <w:lvl w:ilvl="2" w:tplc="0419001B" w:tentative="1">
      <w:start w:val="1"/>
      <w:numFmt w:val="lowerRoman"/>
      <w:lvlText w:val="%3."/>
      <w:lvlJc w:val="right"/>
      <w:pPr>
        <w:ind w:left="2521" w:hanging="180"/>
      </w:pPr>
    </w:lvl>
    <w:lvl w:ilvl="3" w:tplc="0419000F" w:tentative="1">
      <w:start w:val="1"/>
      <w:numFmt w:val="decimal"/>
      <w:lvlText w:val="%4."/>
      <w:lvlJc w:val="left"/>
      <w:pPr>
        <w:ind w:left="3241" w:hanging="360"/>
      </w:pPr>
    </w:lvl>
    <w:lvl w:ilvl="4" w:tplc="04190019" w:tentative="1">
      <w:start w:val="1"/>
      <w:numFmt w:val="lowerLetter"/>
      <w:lvlText w:val="%5."/>
      <w:lvlJc w:val="left"/>
      <w:pPr>
        <w:ind w:left="3961" w:hanging="360"/>
      </w:pPr>
    </w:lvl>
    <w:lvl w:ilvl="5" w:tplc="0419001B" w:tentative="1">
      <w:start w:val="1"/>
      <w:numFmt w:val="lowerRoman"/>
      <w:lvlText w:val="%6."/>
      <w:lvlJc w:val="right"/>
      <w:pPr>
        <w:ind w:left="4681" w:hanging="180"/>
      </w:pPr>
    </w:lvl>
    <w:lvl w:ilvl="6" w:tplc="0419000F" w:tentative="1">
      <w:start w:val="1"/>
      <w:numFmt w:val="decimal"/>
      <w:lvlText w:val="%7."/>
      <w:lvlJc w:val="left"/>
      <w:pPr>
        <w:ind w:left="5401" w:hanging="360"/>
      </w:pPr>
    </w:lvl>
    <w:lvl w:ilvl="7" w:tplc="04190019" w:tentative="1">
      <w:start w:val="1"/>
      <w:numFmt w:val="lowerLetter"/>
      <w:lvlText w:val="%8."/>
      <w:lvlJc w:val="left"/>
      <w:pPr>
        <w:ind w:left="6121" w:hanging="360"/>
      </w:pPr>
    </w:lvl>
    <w:lvl w:ilvl="8" w:tplc="0419001B" w:tentative="1">
      <w:start w:val="1"/>
      <w:numFmt w:val="lowerRoman"/>
      <w:lvlText w:val="%9."/>
      <w:lvlJc w:val="right"/>
      <w:pPr>
        <w:ind w:left="6841" w:hanging="180"/>
      </w:pPr>
    </w:lvl>
  </w:abstractNum>
  <w:abstractNum w:abstractNumId="41">
    <w:nsid w:val="76321F0A"/>
    <w:multiLevelType w:val="hybridMultilevel"/>
    <w:tmpl w:val="A444589A"/>
    <w:lvl w:ilvl="0" w:tplc="80F6CC5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8E656D3"/>
    <w:multiLevelType w:val="multilevel"/>
    <w:tmpl w:val="646AC9BC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2202"/>
        </w:tabs>
        <w:ind w:left="220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43">
    <w:nsid w:val="79CF4873"/>
    <w:multiLevelType w:val="multilevel"/>
    <w:tmpl w:val="5B62388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44">
    <w:nsid w:val="7A1A1625"/>
    <w:multiLevelType w:val="multilevel"/>
    <w:tmpl w:val="6054FD3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45">
    <w:nsid w:val="7A2112E2"/>
    <w:multiLevelType w:val="multilevel"/>
    <w:tmpl w:val="646AC9BC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num w:numId="1">
    <w:abstractNumId w:val="17"/>
  </w:num>
  <w:num w:numId="2">
    <w:abstractNumId w:val="43"/>
  </w:num>
  <w:num w:numId="3">
    <w:abstractNumId w:val="44"/>
  </w:num>
  <w:num w:numId="4">
    <w:abstractNumId w:val="42"/>
  </w:num>
  <w:num w:numId="5">
    <w:abstractNumId w:val="36"/>
  </w:num>
  <w:num w:numId="6">
    <w:abstractNumId w:val="45"/>
  </w:num>
  <w:num w:numId="7">
    <w:abstractNumId w:val="33"/>
  </w:num>
  <w:num w:numId="8">
    <w:abstractNumId w:val="23"/>
  </w:num>
  <w:num w:numId="9">
    <w:abstractNumId w:val="1"/>
  </w:num>
  <w:num w:numId="10">
    <w:abstractNumId w:val="0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3"/>
    </w:lvlOverride>
  </w:num>
  <w:num w:numId="16">
    <w:abstractNumId w:val="4"/>
    <w:lvlOverride w:ilvl="0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</w:num>
  <w:num w:numId="19">
    <w:abstractNumId w:val="9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</w:num>
  <w:num w:numId="25">
    <w:abstractNumId w:val="22"/>
  </w:num>
  <w:num w:numId="26">
    <w:abstractNumId w:val="25"/>
  </w:num>
  <w:num w:numId="27">
    <w:abstractNumId w:val="32"/>
  </w:num>
  <w:num w:numId="28">
    <w:abstractNumId w:val="29"/>
  </w:num>
  <w:num w:numId="29">
    <w:abstractNumId w:val="2"/>
  </w:num>
  <w:num w:numId="30">
    <w:abstractNumId w:val="14"/>
  </w:num>
  <w:num w:numId="31">
    <w:abstractNumId w:val="28"/>
  </w:num>
  <w:num w:numId="32">
    <w:abstractNumId w:val="38"/>
  </w:num>
  <w:num w:numId="33">
    <w:abstractNumId w:val="16"/>
  </w:num>
  <w:num w:numId="34">
    <w:abstractNumId w:val="26"/>
  </w:num>
  <w:num w:numId="35">
    <w:abstractNumId w:val="30"/>
  </w:num>
  <w:num w:numId="36">
    <w:abstractNumId w:val="24"/>
  </w:num>
  <w:num w:numId="37">
    <w:abstractNumId w:val="21"/>
  </w:num>
  <w:num w:numId="38">
    <w:abstractNumId w:val="39"/>
  </w:num>
  <w:num w:numId="39">
    <w:abstractNumId w:val="37"/>
  </w:num>
  <w:num w:numId="40">
    <w:abstractNumId w:val="18"/>
  </w:num>
  <w:num w:numId="41">
    <w:abstractNumId w:val="35"/>
  </w:num>
  <w:num w:numId="42">
    <w:abstractNumId w:val="27"/>
  </w:num>
  <w:num w:numId="43">
    <w:abstractNumId w:val="15"/>
    <w:lvlOverride w:ilvl="0">
      <w:lvl w:ilvl="0">
        <w:numFmt w:val="decimal"/>
        <w:lvlText w:val="%1."/>
        <w:lvlJc w:val="left"/>
        <w:pPr>
          <w:tabs>
            <w:tab w:val="num" w:pos="432"/>
          </w:tabs>
          <w:ind w:firstLine="720"/>
        </w:pPr>
        <w:rPr>
          <w:rFonts w:ascii="Verdana" w:hAnsi="Verdana" w:cs="Verdana"/>
          <w:snapToGrid/>
          <w:spacing w:val="17"/>
          <w:sz w:val="26"/>
          <w:szCs w:val="26"/>
        </w:rPr>
      </w:lvl>
    </w:lvlOverride>
  </w:num>
  <w:num w:numId="44">
    <w:abstractNumId w:val="31"/>
  </w:num>
  <w:num w:numId="45">
    <w:abstractNumId w:val="40"/>
  </w:num>
  <w:num w:numId="46">
    <w:abstractNumId w:val="20"/>
  </w:num>
  <w:num w:numId="4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B74"/>
    <w:rsid w:val="00172A51"/>
    <w:rsid w:val="001820F4"/>
    <w:rsid w:val="00331A9E"/>
    <w:rsid w:val="005826DD"/>
    <w:rsid w:val="006B629D"/>
    <w:rsid w:val="006F5BCD"/>
    <w:rsid w:val="007310CE"/>
    <w:rsid w:val="0077406D"/>
    <w:rsid w:val="007A68FB"/>
    <w:rsid w:val="00990801"/>
    <w:rsid w:val="00B1447F"/>
    <w:rsid w:val="00B74A80"/>
    <w:rsid w:val="00C161BB"/>
    <w:rsid w:val="00C438A4"/>
    <w:rsid w:val="00D648CF"/>
    <w:rsid w:val="00D67D05"/>
    <w:rsid w:val="00DC4B74"/>
    <w:rsid w:val="00DD3B67"/>
    <w:rsid w:val="00EE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0F4"/>
    <w:rPr>
      <w:rFonts w:ascii="Calibri" w:eastAsia="Calibri" w:hAnsi="Calibri" w:cs="Times New Roman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1820F4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0">
    <w:name w:val="heading 2"/>
    <w:aliases w:val="H2,&quot;Изумруд&quot;"/>
    <w:basedOn w:val="a"/>
    <w:next w:val="a"/>
    <w:link w:val="21"/>
    <w:qFormat/>
    <w:rsid w:val="001820F4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0">
    <w:name w:val="heading 3"/>
    <w:basedOn w:val="a"/>
    <w:next w:val="a"/>
    <w:link w:val="31"/>
    <w:qFormat/>
    <w:rsid w:val="001820F4"/>
    <w:pPr>
      <w:keepNext/>
      <w:widowControl w:val="0"/>
      <w:tabs>
        <w:tab w:val="num" w:pos="0"/>
      </w:tabs>
      <w:suppressAutoHyphens/>
      <w:autoSpaceDE w:val="0"/>
      <w:spacing w:after="0" w:line="240" w:lineRule="auto"/>
      <w:jc w:val="both"/>
      <w:outlineLvl w:val="2"/>
    </w:pPr>
    <w:rPr>
      <w:rFonts w:ascii="Times New Roman" w:eastAsia="Times New Roman" w:hAnsi="Times New Roman"/>
      <w:sz w:val="28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1820F4"/>
    <w:pPr>
      <w:keepNext/>
      <w:widowControl w:val="0"/>
      <w:tabs>
        <w:tab w:val="num" w:pos="0"/>
      </w:tabs>
      <w:suppressAutoHyphens/>
      <w:autoSpaceDE w:val="0"/>
      <w:spacing w:after="0" w:line="240" w:lineRule="auto"/>
      <w:outlineLvl w:val="3"/>
    </w:pPr>
    <w:rPr>
      <w:rFonts w:ascii="Times New Roman" w:eastAsia="Times New Roman" w:hAnsi="Times New Roman"/>
      <w:sz w:val="28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1820F4"/>
    <w:pPr>
      <w:keepNext/>
      <w:spacing w:after="0" w:line="240" w:lineRule="auto"/>
      <w:outlineLvl w:val="4"/>
    </w:pPr>
    <w:rPr>
      <w:rFonts w:ascii="Times New Roman" w:eastAsia="Times New Roman" w:hAnsi="Times New Roman"/>
      <w:sz w:val="28"/>
      <w:szCs w:val="24"/>
      <w:lang w:val="x-none" w:eastAsia="x-none"/>
    </w:rPr>
  </w:style>
  <w:style w:type="paragraph" w:styleId="6">
    <w:name w:val="heading 6"/>
    <w:basedOn w:val="a"/>
    <w:next w:val="a"/>
    <w:link w:val="60"/>
    <w:qFormat/>
    <w:rsid w:val="001820F4"/>
    <w:pPr>
      <w:keepNext/>
      <w:widowControl w:val="0"/>
      <w:autoSpaceDE w:val="0"/>
      <w:autoSpaceDN w:val="0"/>
      <w:adjustRightInd w:val="0"/>
      <w:spacing w:after="0" w:line="240" w:lineRule="auto"/>
      <w:ind w:firstLine="720"/>
      <w:jc w:val="both"/>
      <w:outlineLvl w:val="5"/>
    </w:pPr>
    <w:rPr>
      <w:rFonts w:ascii="Times New Roman" w:eastAsia="Times New Roman" w:hAnsi="Times New Roman"/>
      <w:b/>
      <w:sz w:val="28"/>
      <w:szCs w:val="24"/>
      <w:lang w:val="x-none" w:eastAsia="x-none"/>
    </w:rPr>
  </w:style>
  <w:style w:type="paragraph" w:styleId="7">
    <w:name w:val="heading 7"/>
    <w:basedOn w:val="a"/>
    <w:next w:val="a"/>
    <w:link w:val="70"/>
    <w:qFormat/>
    <w:rsid w:val="001820F4"/>
    <w:pPr>
      <w:keepNext/>
      <w:spacing w:after="0" w:line="240" w:lineRule="auto"/>
      <w:ind w:firstLine="900"/>
      <w:outlineLvl w:val="6"/>
    </w:pPr>
    <w:rPr>
      <w:rFonts w:ascii="Times New Roman" w:eastAsia="Times New Roman" w:hAnsi="Times New Roman"/>
      <w:b/>
      <w:sz w:val="28"/>
      <w:szCs w:val="24"/>
      <w:lang w:val="x-none" w:eastAsia="x-none"/>
    </w:rPr>
  </w:style>
  <w:style w:type="paragraph" w:styleId="8">
    <w:name w:val="heading 8"/>
    <w:basedOn w:val="a"/>
    <w:next w:val="a"/>
    <w:link w:val="80"/>
    <w:qFormat/>
    <w:rsid w:val="001820F4"/>
    <w:pPr>
      <w:keepNext/>
      <w:spacing w:after="0" w:line="240" w:lineRule="auto"/>
      <w:ind w:firstLine="720"/>
      <w:outlineLvl w:val="7"/>
    </w:pPr>
    <w:rPr>
      <w:rFonts w:ascii="Times New Roman" w:eastAsia="Times New Roman" w:hAnsi="Times New Roman"/>
      <w:b/>
      <w:sz w:val="28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1820F4"/>
    <w:pPr>
      <w:keepNext/>
      <w:framePr w:hSpace="180" w:wrap="around" w:vAnchor="text" w:hAnchor="page" w:x="1705" w:y="202"/>
      <w:spacing w:after="0" w:line="240" w:lineRule="auto"/>
      <w:jc w:val="both"/>
      <w:outlineLvl w:val="8"/>
    </w:pPr>
    <w:rPr>
      <w:rFonts w:ascii="Times New Roman" w:eastAsia="Times New Roman" w:hAnsi="Times New Roman"/>
      <w:b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820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1820F4"/>
  </w:style>
  <w:style w:type="paragraph" w:styleId="a5">
    <w:name w:val="footer"/>
    <w:basedOn w:val="a"/>
    <w:link w:val="a6"/>
    <w:unhideWhenUsed/>
    <w:rsid w:val="001820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1820F4"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1820F4"/>
    <w:rPr>
      <w:rFonts w:ascii="Arial" w:eastAsia="Calibri" w:hAnsi="Arial" w:cs="Times New Roman"/>
      <w:b/>
      <w:bCs/>
      <w:kern w:val="32"/>
      <w:sz w:val="32"/>
      <w:szCs w:val="32"/>
      <w:lang w:val="x-none"/>
    </w:rPr>
  </w:style>
  <w:style w:type="character" w:customStyle="1" w:styleId="21">
    <w:name w:val="Заголовок 2 Знак"/>
    <w:aliases w:val="H2 Знак,&quot;Изумруд&quot; Знак"/>
    <w:basedOn w:val="a0"/>
    <w:link w:val="20"/>
    <w:rsid w:val="001820F4"/>
    <w:rPr>
      <w:rFonts w:ascii="Arial" w:eastAsia="Calibri" w:hAnsi="Arial" w:cs="Times New Roman"/>
      <w:b/>
      <w:bCs/>
      <w:i/>
      <w:iCs/>
      <w:sz w:val="28"/>
      <w:szCs w:val="28"/>
      <w:lang w:val="x-none"/>
    </w:rPr>
  </w:style>
  <w:style w:type="character" w:customStyle="1" w:styleId="31">
    <w:name w:val="Заголовок 3 Знак"/>
    <w:basedOn w:val="a0"/>
    <w:link w:val="30"/>
    <w:rsid w:val="001820F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1820F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1820F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60">
    <w:name w:val="Заголовок 6 Знак"/>
    <w:basedOn w:val="a0"/>
    <w:link w:val="6"/>
    <w:rsid w:val="001820F4"/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character" w:customStyle="1" w:styleId="70">
    <w:name w:val="Заголовок 7 Знак"/>
    <w:basedOn w:val="a0"/>
    <w:link w:val="7"/>
    <w:rsid w:val="001820F4"/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rsid w:val="001820F4"/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1820F4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a7">
    <w:name w:val="Balloon Text"/>
    <w:basedOn w:val="a"/>
    <w:link w:val="a8"/>
    <w:unhideWhenUsed/>
    <w:rsid w:val="00182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820F4"/>
    <w:rPr>
      <w:rFonts w:ascii="Tahoma" w:eastAsia="Calibri" w:hAnsi="Tahoma" w:cs="Tahoma"/>
      <w:sz w:val="16"/>
      <w:szCs w:val="16"/>
    </w:rPr>
  </w:style>
  <w:style w:type="paragraph" w:customStyle="1" w:styleId="ConsPlusTitle">
    <w:name w:val="ConsPlusTitle"/>
    <w:rsid w:val="001820F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rsid w:val="001820F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unhideWhenUsed/>
    <w:rsid w:val="001820F4"/>
    <w:rPr>
      <w:color w:val="0000FF"/>
      <w:u w:val="single"/>
    </w:rPr>
  </w:style>
  <w:style w:type="paragraph" w:styleId="aa">
    <w:name w:val="Normal (Web)"/>
    <w:basedOn w:val="a"/>
    <w:rsid w:val="001820F4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styleId="ab">
    <w:name w:val="page number"/>
    <w:basedOn w:val="a0"/>
    <w:rsid w:val="001820F4"/>
  </w:style>
  <w:style w:type="paragraph" w:customStyle="1" w:styleId="11">
    <w:name w:val="обычный_1 Знак Знак Знак Знак Знак Знак Знак Знак Знак"/>
    <w:basedOn w:val="a"/>
    <w:link w:val="12"/>
    <w:rsid w:val="001820F4"/>
    <w:pPr>
      <w:spacing w:before="100" w:beforeAutospacing="1" w:after="100" w:afterAutospacing="1" w:line="240" w:lineRule="auto"/>
      <w:jc w:val="both"/>
    </w:pPr>
    <w:rPr>
      <w:rFonts w:ascii="Tahoma" w:eastAsia="Times New Roman" w:hAnsi="Tahoma"/>
      <w:sz w:val="20"/>
      <w:szCs w:val="20"/>
      <w:lang w:val="en-US"/>
    </w:rPr>
  </w:style>
  <w:style w:type="paragraph" w:customStyle="1" w:styleId="13">
    <w:name w:val="нум список 1"/>
    <w:basedOn w:val="a"/>
    <w:rsid w:val="001820F4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ac">
    <w:name w:val="Body Text Indent"/>
    <w:basedOn w:val="a"/>
    <w:link w:val="ad"/>
    <w:rsid w:val="001820F4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x-none" w:eastAsia="ar-SA"/>
    </w:rPr>
  </w:style>
  <w:style w:type="character" w:customStyle="1" w:styleId="ad">
    <w:name w:val="Основной текст с отступом Знак"/>
    <w:basedOn w:val="a0"/>
    <w:link w:val="ac"/>
    <w:rsid w:val="001820F4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14">
    <w:name w:val="марк список 1"/>
    <w:basedOn w:val="a"/>
    <w:rsid w:val="001820F4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ae">
    <w:name w:val="Содержимое таблицы"/>
    <w:basedOn w:val="a"/>
    <w:rsid w:val="001820F4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rsid w:val="001820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2">
    <w:name w:val="обычный_1 Знак Знак Знак Знак Знак Знак Знак Знак Знак Знак"/>
    <w:link w:val="11"/>
    <w:rsid w:val="001820F4"/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5">
    <w:name w:val="Знак Знак Знак1 Знак Знак Знак Знак"/>
    <w:basedOn w:val="a"/>
    <w:rsid w:val="001820F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">
    <w:name w:val="Title"/>
    <w:basedOn w:val="a"/>
    <w:link w:val="af0"/>
    <w:qFormat/>
    <w:rsid w:val="001820F4"/>
    <w:pPr>
      <w:spacing w:after="0" w:line="240" w:lineRule="auto"/>
      <w:jc w:val="center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customStyle="1" w:styleId="af0">
    <w:name w:val="Название Знак"/>
    <w:basedOn w:val="a0"/>
    <w:link w:val="af"/>
    <w:rsid w:val="001820F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f1">
    <w:name w:val="Table Grid"/>
    <w:basedOn w:val="a1"/>
    <w:rsid w:val="001820F4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Гипертекстовая ссылка"/>
    <w:rsid w:val="001820F4"/>
    <w:rPr>
      <w:b/>
      <w:bCs w:val="0"/>
      <w:color w:val="008000"/>
      <w:sz w:val="30"/>
    </w:rPr>
  </w:style>
  <w:style w:type="character" w:styleId="af3">
    <w:name w:val="Emphasis"/>
    <w:qFormat/>
    <w:rsid w:val="001820F4"/>
    <w:rPr>
      <w:i/>
      <w:iCs/>
    </w:rPr>
  </w:style>
  <w:style w:type="character" w:styleId="af4">
    <w:name w:val="Strong"/>
    <w:qFormat/>
    <w:rsid w:val="001820F4"/>
    <w:rPr>
      <w:b/>
      <w:bCs/>
    </w:rPr>
  </w:style>
  <w:style w:type="paragraph" w:styleId="af5">
    <w:name w:val="List Paragraph"/>
    <w:basedOn w:val="a"/>
    <w:qFormat/>
    <w:rsid w:val="001820F4"/>
    <w:pPr>
      <w:ind w:left="720"/>
    </w:pPr>
    <w:rPr>
      <w:rFonts w:cs="Calibri"/>
      <w:lang w:eastAsia="ar-SA"/>
    </w:rPr>
  </w:style>
  <w:style w:type="character" w:customStyle="1" w:styleId="91">
    <w:name w:val="Знак Знак9"/>
    <w:rsid w:val="001820F4"/>
    <w:rPr>
      <w:sz w:val="24"/>
      <w:szCs w:val="24"/>
      <w:lang w:val="ru-RU" w:eastAsia="ru-RU" w:bidi="ar-SA"/>
    </w:rPr>
  </w:style>
  <w:style w:type="paragraph" w:styleId="af6">
    <w:name w:val="No Spacing"/>
    <w:qFormat/>
    <w:rsid w:val="001820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customStyle="1" w:styleId="af7">
    <w:name w:val="Таблицы (моноширинный)"/>
    <w:basedOn w:val="a"/>
    <w:next w:val="a"/>
    <w:rsid w:val="001820F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8">
    <w:name w:val="Цветовое выделение"/>
    <w:rsid w:val="001820F4"/>
    <w:rPr>
      <w:b/>
      <w:bCs w:val="0"/>
      <w:color w:val="000080"/>
      <w:sz w:val="30"/>
    </w:rPr>
  </w:style>
  <w:style w:type="paragraph" w:styleId="af9">
    <w:name w:val="annotation text"/>
    <w:basedOn w:val="a"/>
    <w:link w:val="afa"/>
    <w:rsid w:val="001820F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a">
    <w:name w:val="Текст примечания Знак"/>
    <w:basedOn w:val="a0"/>
    <w:link w:val="af9"/>
    <w:rsid w:val="001820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Нормальный (таблица)"/>
    <w:basedOn w:val="a"/>
    <w:next w:val="a"/>
    <w:rsid w:val="001820F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c">
    <w:name w:val="обычный_"/>
    <w:basedOn w:val="a"/>
    <w:autoRedefine/>
    <w:rsid w:val="001820F4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8"/>
      <w:szCs w:val="28"/>
    </w:rPr>
  </w:style>
  <w:style w:type="paragraph" w:styleId="afd">
    <w:name w:val="Body Text"/>
    <w:basedOn w:val="a"/>
    <w:link w:val="afe"/>
    <w:rsid w:val="001820F4"/>
    <w:pPr>
      <w:spacing w:after="120"/>
    </w:pPr>
    <w:rPr>
      <w:lang w:val="x-none"/>
    </w:rPr>
  </w:style>
  <w:style w:type="character" w:customStyle="1" w:styleId="afe">
    <w:name w:val="Основной текст Знак"/>
    <w:basedOn w:val="a0"/>
    <w:link w:val="afd"/>
    <w:rsid w:val="001820F4"/>
    <w:rPr>
      <w:rFonts w:ascii="Calibri" w:eastAsia="Calibri" w:hAnsi="Calibri" w:cs="Times New Roman"/>
      <w:lang w:val="x-none"/>
    </w:rPr>
  </w:style>
  <w:style w:type="paragraph" w:styleId="2">
    <w:name w:val="List Bullet 2"/>
    <w:basedOn w:val="a"/>
    <w:autoRedefine/>
    <w:rsid w:val="001820F4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Bullet 3"/>
    <w:basedOn w:val="a"/>
    <w:autoRedefine/>
    <w:rsid w:val="001820F4"/>
    <w:pPr>
      <w:numPr>
        <w:numId w:val="10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rsid w:val="001820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1820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rsid w:val="001820F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2"/>
    <w:basedOn w:val="a"/>
    <w:link w:val="23"/>
    <w:rsid w:val="001820F4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val="x-none" w:eastAsia="x-none"/>
    </w:rPr>
  </w:style>
  <w:style w:type="character" w:customStyle="1" w:styleId="23">
    <w:name w:val="Основной текст 2 Знак"/>
    <w:basedOn w:val="a0"/>
    <w:link w:val="22"/>
    <w:rsid w:val="001820F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4">
    <w:name w:val="Body Text Indent 2"/>
    <w:basedOn w:val="a"/>
    <w:link w:val="25"/>
    <w:rsid w:val="001820F4"/>
    <w:pPr>
      <w:spacing w:after="0" w:line="240" w:lineRule="auto"/>
      <w:ind w:firstLine="900"/>
    </w:pPr>
    <w:rPr>
      <w:rFonts w:ascii="Times New Roman" w:eastAsia="Times New Roman" w:hAnsi="Times New Roman"/>
      <w:sz w:val="28"/>
      <w:szCs w:val="24"/>
      <w:lang w:val="x-none" w:eastAsia="x-none"/>
    </w:rPr>
  </w:style>
  <w:style w:type="character" w:customStyle="1" w:styleId="25">
    <w:name w:val="Основной текст с отступом 2 Знак"/>
    <w:basedOn w:val="a0"/>
    <w:link w:val="24"/>
    <w:rsid w:val="001820F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grame">
    <w:name w:val="grame"/>
    <w:basedOn w:val="a0"/>
    <w:rsid w:val="001820F4"/>
  </w:style>
  <w:style w:type="paragraph" w:styleId="32">
    <w:name w:val="Body Text Indent 3"/>
    <w:basedOn w:val="a"/>
    <w:link w:val="33"/>
    <w:rsid w:val="001820F4"/>
    <w:pPr>
      <w:spacing w:after="0" w:line="240" w:lineRule="auto"/>
      <w:ind w:firstLine="900"/>
      <w:jc w:val="both"/>
    </w:pPr>
    <w:rPr>
      <w:rFonts w:ascii="Times New Roman" w:eastAsia="Times New Roman" w:hAnsi="Times New Roman"/>
      <w:color w:val="000000"/>
      <w:sz w:val="28"/>
      <w:szCs w:val="24"/>
      <w:lang w:val="x-none" w:eastAsia="x-none"/>
    </w:rPr>
  </w:style>
  <w:style w:type="character" w:customStyle="1" w:styleId="33">
    <w:name w:val="Основной текст с отступом 3 Знак"/>
    <w:basedOn w:val="a0"/>
    <w:link w:val="32"/>
    <w:rsid w:val="001820F4"/>
    <w:rPr>
      <w:rFonts w:ascii="Times New Roman" w:eastAsia="Times New Roman" w:hAnsi="Times New Roman" w:cs="Times New Roman"/>
      <w:color w:val="000000"/>
      <w:sz w:val="28"/>
      <w:szCs w:val="24"/>
      <w:lang w:val="x-none" w:eastAsia="x-none"/>
    </w:rPr>
  </w:style>
  <w:style w:type="paragraph" w:customStyle="1" w:styleId="consnormal0">
    <w:name w:val="consnormal"/>
    <w:basedOn w:val="a"/>
    <w:rsid w:val="001820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R3">
    <w:name w:val="FR3"/>
    <w:rsid w:val="001820F4"/>
    <w:pPr>
      <w:autoSpaceDE w:val="0"/>
      <w:autoSpaceDN w:val="0"/>
      <w:adjustRightInd w:val="0"/>
      <w:spacing w:after="0" w:line="300" w:lineRule="auto"/>
      <w:ind w:firstLine="340"/>
    </w:pPr>
    <w:rPr>
      <w:rFonts w:ascii="Arial" w:eastAsia="Times New Roman" w:hAnsi="Arial" w:cs="Arial"/>
      <w:sz w:val="24"/>
      <w:szCs w:val="24"/>
      <w:lang w:eastAsia="ru-RU"/>
    </w:rPr>
  </w:style>
  <w:style w:type="paragraph" w:styleId="aff">
    <w:name w:val="Plain Text"/>
    <w:basedOn w:val="a"/>
    <w:link w:val="aff0"/>
    <w:rsid w:val="001820F4"/>
    <w:pPr>
      <w:spacing w:after="0" w:line="240" w:lineRule="auto"/>
    </w:pPr>
    <w:rPr>
      <w:rFonts w:ascii="Courier New" w:eastAsia="Times New Roman" w:hAnsi="Courier New"/>
      <w:sz w:val="20"/>
      <w:szCs w:val="24"/>
      <w:lang w:val="x-none" w:eastAsia="x-none"/>
    </w:rPr>
  </w:style>
  <w:style w:type="character" w:customStyle="1" w:styleId="aff0">
    <w:name w:val="Текст Знак"/>
    <w:basedOn w:val="a0"/>
    <w:link w:val="aff"/>
    <w:rsid w:val="001820F4"/>
    <w:rPr>
      <w:rFonts w:ascii="Courier New" w:eastAsia="Times New Roman" w:hAnsi="Courier New" w:cs="Times New Roman"/>
      <w:sz w:val="20"/>
      <w:szCs w:val="24"/>
      <w:lang w:val="x-none" w:eastAsia="x-none"/>
    </w:rPr>
  </w:style>
  <w:style w:type="paragraph" w:styleId="34">
    <w:name w:val="Body Text 3"/>
    <w:basedOn w:val="a"/>
    <w:link w:val="35"/>
    <w:rsid w:val="001820F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35">
    <w:name w:val="Основной текст 3 Знак"/>
    <w:basedOn w:val="a0"/>
    <w:link w:val="34"/>
    <w:rsid w:val="001820F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1">
    <w:name w:val="адресат"/>
    <w:basedOn w:val="a"/>
    <w:next w:val="a"/>
    <w:rsid w:val="001820F4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z w:val="30"/>
      <w:szCs w:val="24"/>
      <w:lang w:eastAsia="ru-RU"/>
    </w:rPr>
  </w:style>
  <w:style w:type="character" w:customStyle="1" w:styleId="aff2">
    <w:name w:val="Не вступил в силу"/>
    <w:rsid w:val="001820F4"/>
    <w:rPr>
      <w:strike/>
      <w:color w:val="008080"/>
    </w:rPr>
  </w:style>
  <w:style w:type="paragraph" w:customStyle="1" w:styleId="aff3">
    <w:name w:val="Стиль"/>
    <w:rsid w:val="001820F4"/>
    <w:pPr>
      <w:widowControl w:val="0"/>
      <w:snapToGri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Стиль1"/>
    <w:basedOn w:val="a"/>
    <w:next w:val="26"/>
    <w:rsid w:val="001820F4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6">
    <w:name w:val="List 2"/>
    <w:basedOn w:val="a"/>
    <w:rsid w:val="001820F4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f4">
    <w:name w:val="Следующий абзац"/>
    <w:basedOn w:val="a"/>
    <w:rsid w:val="001820F4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ff5">
    <w:name w:val="Нормальный"/>
    <w:basedOn w:val="a"/>
    <w:rsid w:val="001820F4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17">
    <w:name w:val="toc 1"/>
    <w:basedOn w:val="a"/>
    <w:next w:val="a"/>
    <w:autoRedefine/>
    <w:rsid w:val="001820F4"/>
    <w:pPr>
      <w:widowControl w:val="0"/>
      <w:tabs>
        <w:tab w:val="right" w:leader="dot" w:pos="9000"/>
      </w:tabs>
      <w:spacing w:after="0" w:line="240" w:lineRule="auto"/>
    </w:pPr>
    <w:rPr>
      <w:rFonts w:ascii="Times New Roman" w:eastAsia="Times New Roman" w:hAnsi="Times New Roman"/>
      <w:b/>
      <w:noProof/>
      <w:sz w:val="28"/>
      <w:szCs w:val="20"/>
      <w:lang w:eastAsia="ru-RU"/>
    </w:rPr>
  </w:style>
  <w:style w:type="paragraph" w:customStyle="1" w:styleId="aff6">
    <w:name w:val="Комментарий"/>
    <w:basedOn w:val="a"/>
    <w:next w:val="a"/>
    <w:rsid w:val="001820F4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/>
      <w:i/>
      <w:iCs/>
      <w:color w:val="800080"/>
      <w:sz w:val="20"/>
      <w:szCs w:val="20"/>
      <w:lang w:eastAsia="ru-RU"/>
    </w:rPr>
  </w:style>
  <w:style w:type="paragraph" w:customStyle="1" w:styleId="aff7">
    <w:name w:val="мс"/>
    <w:rsid w:val="001820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1820F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8">
    <w:name w:val="Знак"/>
    <w:basedOn w:val="a"/>
    <w:rsid w:val="001820F4"/>
    <w:pPr>
      <w:spacing w:after="160" w:line="240" w:lineRule="exact"/>
    </w:pPr>
    <w:rPr>
      <w:rFonts w:ascii="Times New Roman" w:eastAsia="Times New Roman" w:hAnsi="Times New Roman"/>
      <w:noProof/>
      <w:sz w:val="20"/>
      <w:szCs w:val="20"/>
      <w:lang w:eastAsia="ru-RU"/>
    </w:rPr>
  </w:style>
  <w:style w:type="paragraph" w:customStyle="1" w:styleId="CharCharCarCarCharCharCarCarCharCharCarCarCharChar0">
    <w:name w:val="Char Char Car Car Char Char Car Car Char Char Car Car Char Char"/>
    <w:basedOn w:val="a"/>
    <w:rsid w:val="001820F4"/>
    <w:pPr>
      <w:spacing w:after="160" w:line="240" w:lineRule="exact"/>
    </w:pPr>
    <w:rPr>
      <w:rFonts w:ascii="Arial" w:eastAsia="Times New Roman" w:hAnsi="Arial" w:cs="Arial"/>
      <w:noProof/>
      <w:sz w:val="20"/>
      <w:szCs w:val="20"/>
      <w:lang w:eastAsia="ru-RU"/>
    </w:rPr>
  </w:style>
  <w:style w:type="paragraph" w:customStyle="1" w:styleId="0">
    <w:name w:val="Стиль0"/>
    <w:rsid w:val="001820F4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9">
    <w:name w:val="caption"/>
    <w:basedOn w:val="a"/>
    <w:next w:val="a"/>
    <w:qFormat/>
    <w:rsid w:val="001820F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customStyle="1" w:styleId="ConsPlusCell">
    <w:name w:val="ConsPlusCell"/>
    <w:rsid w:val="001820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a">
    <w:name w:val="FollowedHyperlink"/>
    <w:rsid w:val="001820F4"/>
    <w:rPr>
      <w:color w:val="800080"/>
      <w:u w:val="single"/>
    </w:rPr>
  </w:style>
  <w:style w:type="paragraph" w:styleId="affb">
    <w:name w:val="footnote text"/>
    <w:basedOn w:val="a"/>
    <w:link w:val="affc"/>
    <w:rsid w:val="001820F4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affc">
    <w:name w:val="Текст сноски Знак"/>
    <w:basedOn w:val="a0"/>
    <w:link w:val="affb"/>
    <w:rsid w:val="001820F4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ffd">
    <w:name w:val="List"/>
    <w:basedOn w:val="afd"/>
    <w:rsid w:val="001820F4"/>
    <w:pPr>
      <w:widowControl w:val="0"/>
      <w:spacing w:after="0" w:line="240" w:lineRule="auto"/>
      <w:jc w:val="both"/>
    </w:pPr>
    <w:rPr>
      <w:rFonts w:ascii="Times New Roman" w:eastAsia="Times New Roman" w:hAnsi="Times New Roman" w:cs="Lohit Hindi"/>
      <w:sz w:val="28"/>
      <w:szCs w:val="20"/>
      <w:lang w:eastAsia="ar-SA"/>
    </w:rPr>
  </w:style>
  <w:style w:type="paragraph" w:customStyle="1" w:styleId="affe">
    <w:name w:val="Заголовок"/>
    <w:basedOn w:val="a"/>
    <w:next w:val="afd"/>
    <w:rsid w:val="001820F4"/>
    <w:pPr>
      <w:keepNext/>
      <w:spacing w:before="240" w:after="120" w:line="240" w:lineRule="auto"/>
      <w:jc w:val="both"/>
    </w:pPr>
    <w:rPr>
      <w:rFonts w:ascii="Arial" w:eastAsia="Droid Sans Fallback" w:hAnsi="Arial" w:cs="Lohit Hindi"/>
      <w:sz w:val="28"/>
      <w:szCs w:val="28"/>
      <w:lang w:eastAsia="ar-SA"/>
    </w:rPr>
  </w:style>
  <w:style w:type="paragraph" w:customStyle="1" w:styleId="18">
    <w:name w:val="Название1"/>
    <w:basedOn w:val="a"/>
    <w:rsid w:val="001820F4"/>
    <w:pPr>
      <w:suppressLineNumbers/>
      <w:spacing w:before="120" w:after="120" w:line="240" w:lineRule="auto"/>
      <w:jc w:val="both"/>
    </w:pPr>
    <w:rPr>
      <w:rFonts w:ascii="Times New Roman" w:eastAsia="Times New Roman" w:hAnsi="Times New Roman" w:cs="Lohit Hindi"/>
      <w:i/>
      <w:iCs/>
      <w:sz w:val="24"/>
      <w:szCs w:val="24"/>
      <w:lang w:eastAsia="ar-SA"/>
    </w:rPr>
  </w:style>
  <w:style w:type="paragraph" w:customStyle="1" w:styleId="19">
    <w:name w:val="Указатель1"/>
    <w:basedOn w:val="a"/>
    <w:rsid w:val="001820F4"/>
    <w:pPr>
      <w:suppressLineNumbers/>
      <w:spacing w:after="0" w:line="240" w:lineRule="auto"/>
      <w:jc w:val="both"/>
    </w:pPr>
    <w:rPr>
      <w:rFonts w:ascii="Times New Roman" w:eastAsia="Times New Roman" w:hAnsi="Times New Roman" w:cs="Lohit Hindi"/>
      <w:sz w:val="28"/>
      <w:szCs w:val="20"/>
      <w:lang w:eastAsia="ar-SA"/>
    </w:rPr>
  </w:style>
  <w:style w:type="paragraph" w:customStyle="1" w:styleId="1a">
    <w:name w:val="Текст1"/>
    <w:basedOn w:val="a"/>
    <w:rsid w:val="001820F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xl36">
    <w:name w:val="xl36"/>
    <w:basedOn w:val="a"/>
    <w:rsid w:val="001820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210">
    <w:name w:val="Список 21"/>
    <w:basedOn w:val="a"/>
    <w:rsid w:val="001820F4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220">
    <w:name w:val="Основной текст с отступом 22"/>
    <w:basedOn w:val="a"/>
    <w:rsid w:val="001820F4"/>
    <w:pPr>
      <w:widowControl w:val="0"/>
      <w:spacing w:after="0" w:line="240" w:lineRule="auto"/>
      <w:ind w:left="1560" w:hanging="1560"/>
      <w:jc w:val="both"/>
    </w:pPr>
    <w:rPr>
      <w:rFonts w:ascii="SchoolBook" w:eastAsia="Times New Roman" w:hAnsi="SchoolBook" w:cs="SchoolBook"/>
      <w:sz w:val="26"/>
      <w:szCs w:val="20"/>
      <w:lang w:eastAsia="ar-SA"/>
    </w:rPr>
  </w:style>
  <w:style w:type="paragraph" w:customStyle="1" w:styleId="1b">
    <w:name w:val="Название объекта1"/>
    <w:basedOn w:val="a"/>
    <w:next w:val="a"/>
    <w:rsid w:val="001820F4"/>
    <w:pPr>
      <w:overflowPunct w:val="0"/>
      <w:autoSpaceDE w:val="0"/>
      <w:spacing w:after="0" w:line="240" w:lineRule="auto"/>
    </w:pPr>
    <w:rPr>
      <w:rFonts w:ascii="Times New Roman" w:eastAsia="Times New Roman" w:hAnsi="Times New Roman"/>
      <w:b/>
      <w:sz w:val="20"/>
      <w:szCs w:val="20"/>
      <w:lang w:eastAsia="ar-SA"/>
    </w:rPr>
  </w:style>
  <w:style w:type="paragraph" w:customStyle="1" w:styleId="constitle0">
    <w:name w:val="constitle"/>
    <w:basedOn w:val="a"/>
    <w:rsid w:val="001820F4"/>
    <w:pPr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ar-SA"/>
    </w:rPr>
  </w:style>
  <w:style w:type="paragraph" w:customStyle="1" w:styleId="310">
    <w:name w:val="Основной текст с отступом 31"/>
    <w:basedOn w:val="a"/>
    <w:rsid w:val="001820F4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consnonformat0">
    <w:name w:val="consnonformat"/>
    <w:basedOn w:val="a"/>
    <w:rsid w:val="001820F4"/>
    <w:pPr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u">
    <w:name w:val="u"/>
    <w:basedOn w:val="a"/>
    <w:rsid w:val="001820F4"/>
    <w:pPr>
      <w:spacing w:after="0" w:line="240" w:lineRule="auto"/>
      <w:ind w:firstLine="390"/>
      <w:jc w:val="both"/>
    </w:pPr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customStyle="1" w:styleId="r">
    <w:name w:val="r"/>
    <w:basedOn w:val="a"/>
    <w:rsid w:val="001820F4"/>
    <w:pPr>
      <w:spacing w:after="0" w:line="240" w:lineRule="auto"/>
      <w:ind w:firstLine="390"/>
      <w:jc w:val="right"/>
    </w:pPr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1820F4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1c">
    <w:name w:val="Знак1 Знак Знак Знак"/>
    <w:basedOn w:val="a"/>
    <w:rsid w:val="001820F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1d">
    <w:name w:val="Знак1"/>
    <w:basedOn w:val="a"/>
    <w:rsid w:val="001820F4"/>
    <w:pPr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ar-SA"/>
    </w:rPr>
  </w:style>
  <w:style w:type="paragraph" w:customStyle="1" w:styleId="style1">
    <w:name w:val="style1"/>
    <w:basedOn w:val="a"/>
    <w:rsid w:val="001820F4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1820F4"/>
    <w:pPr>
      <w:spacing w:after="120" w:line="480" w:lineRule="auto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xl22">
    <w:name w:val="xl22"/>
    <w:basedOn w:val="a"/>
    <w:rsid w:val="001820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xl23">
    <w:name w:val="xl23"/>
    <w:basedOn w:val="a"/>
    <w:rsid w:val="001820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xl24">
    <w:name w:val="xl24"/>
    <w:basedOn w:val="a"/>
    <w:rsid w:val="001820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xl25">
    <w:name w:val="xl25"/>
    <w:basedOn w:val="a"/>
    <w:rsid w:val="001820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xl26">
    <w:name w:val="xl26"/>
    <w:basedOn w:val="a"/>
    <w:rsid w:val="001820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12">
    <w:name w:val="Маркированный список 21"/>
    <w:basedOn w:val="a"/>
    <w:rsid w:val="001820F4"/>
    <w:pPr>
      <w:tabs>
        <w:tab w:val="left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2">
    <w:name w:val="Маркированный список 31"/>
    <w:basedOn w:val="a"/>
    <w:rsid w:val="001820F4"/>
    <w:pPr>
      <w:tabs>
        <w:tab w:val="left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13">
    <w:name w:val="Основной текст с отступом 21"/>
    <w:basedOn w:val="a"/>
    <w:rsid w:val="001820F4"/>
    <w:pPr>
      <w:widowControl w:val="0"/>
      <w:suppressAutoHyphens/>
      <w:spacing w:after="0" w:line="240" w:lineRule="auto"/>
      <w:ind w:firstLine="900"/>
    </w:pPr>
    <w:rPr>
      <w:rFonts w:ascii="Times New Roman" w:eastAsia="Andale Sans UI" w:hAnsi="Times New Roman"/>
      <w:kern w:val="2"/>
      <w:sz w:val="28"/>
      <w:szCs w:val="24"/>
      <w:lang w:eastAsia="ar-SA"/>
    </w:rPr>
  </w:style>
  <w:style w:type="paragraph" w:customStyle="1" w:styleId="afff">
    <w:name w:val="Заголовок таблицы"/>
    <w:basedOn w:val="ae"/>
    <w:rsid w:val="001820F4"/>
    <w:pPr>
      <w:suppressAutoHyphens w:val="0"/>
      <w:jc w:val="center"/>
    </w:pPr>
    <w:rPr>
      <w:b/>
      <w:bCs/>
      <w:sz w:val="28"/>
      <w:szCs w:val="20"/>
    </w:rPr>
  </w:style>
  <w:style w:type="paragraph" w:customStyle="1" w:styleId="afff0">
    <w:name w:val="Содержимое врезки"/>
    <w:basedOn w:val="afd"/>
    <w:rsid w:val="001820F4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27">
    <w:name w:val="Название2"/>
    <w:basedOn w:val="a"/>
    <w:rsid w:val="001820F4"/>
    <w:pPr>
      <w:suppressLineNumbers/>
      <w:spacing w:before="120" w:after="120" w:line="240" w:lineRule="auto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8">
    <w:name w:val="Указатель2"/>
    <w:basedOn w:val="a"/>
    <w:rsid w:val="001820F4"/>
    <w:pPr>
      <w:suppressLineNumbers/>
      <w:spacing w:after="0" w:line="240" w:lineRule="auto"/>
      <w:jc w:val="both"/>
    </w:pPr>
    <w:rPr>
      <w:rFonts w:ascii="Arial" w:eastAsia="Times New Roman" w:hAnsi="Arial" w:cs="Tahoma"/>
      <w:sz w:val="28"/>
      <w:szCs w:val="20"/>
      <w:lang w:eastAsia="ar-SA"/>
    </w:rPr>
  </w:style>
  <w:style w:type="paragraph" w:customStyle="1" w:styleId="29">
    <w:name w:val="Текст2"/>
    <w:basedOn w:val="a"/>
    <w:rsid w:val="001820F4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1">
    <w:name w:val="Маркированный список 22"/>
    <w:basedOn w:val="a"/>
    <w:rsid w:val="001820F4"/>
    <w:pPr>
      <w:tabs>
        <w:tab w:val="left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20">
    <w:name w:val="Маркированный список 32"/>
    <w:basedOn w:val="a"/>
    <w:rsid w:val="001820F4"/>
    <w:pPr>
      <w:tabs>
        <w:tab w:val="left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22">
    <w:name w:val="Основной текст 22"/>
    <w:basedOn w:val="a"/>
    <w:rsid w:val="001820F4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ar-SA"/>
    </w:rPr>
  </w:style>
  <w:style w:type="paragraph" w:customStyle="1" w:styleId="230">
    <w:name w:val="Основной текст с отступом 23"/>
    <w:basedOn w:val="a"/>
    <w:rsid w:val="001820F4"/>
    <w:pPr>
      <w:spacing w:after="0" w:line="240" w:lineRule="auto"/>
      <w:ind w:firstLine="900"/>
    </w:pPr>
    <w:rPr>
      <w:rFonts w:ascii="Times New Roman" w:eastAsia="Times New Roman" w:hAnsi="Times New Roman"/>
      <w:sz w:val="28"/>
      <w:szCs w:val="24"/>
      <w:lang w:eastAsia="ar-SA"/>
    </w:rPr>
  </w:style>
  <w:style w:type="paragraph" w:customStyle="1" w:styleId="321">
    <w:name w:val="Основной текст с отступом 32"/>
    <w:basedOn w:val="a"/>
    <w:rsid w:val="001820F4"/>
    <w:pPr>
      <w:spacing w:after="0" w:line="240" w:lineRule="auto"/>
      <w:ind w:firstLine="900"/>
      <w:jc w:val="both"/>
    </w:pPr>
    <w:rPr>
      <w:rFonts w:ascii="Times New Roman" w:eastAsia="Times New Roman" w:hAnsi="Times New Roman"/>
      <w:color w:val="000000"/>
      <w:sz w:val="28"/>
      <w:szCs w:val="24"/>
      <w:lang w:eastAsia="ar-SA"/>
    </w:rPr>
  </w:style>
  <w:style w:type="paragraph" w:customStyle="1" w:styleId="322">
    <w:name w:val="Основной текст 32"/>
    <w:basedOn w:val="a"/>
    <w:rsid w:val="001820F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e">
    <w:name w:val="Абзац списка1"/>
    <w:basedOn w:val="a"/>
    <w:rsid w:val="001820F4"/>
    <w:pPr>
      <w:suppressAutoHyphens/>
      <w:spacing w:after="0" w:line="240" w:lineRule="auto"/>
      <w:ind w:left="720" w:firstLine="851"/>
      <w:jc w:val="both"/>
    </w:pPr>
    <w:rPr>
      <w:rFonts w:eastAsia="Times New Roman" w:cs="Calibri"/>
      <w:lang w:eastAsia="ar-SA"/>
    </w:rPr>
  </w:style>
  <w:style w:type="character" w:customStyle="1" w:styleId="WW8Num1z0">
    <w:name w:val="WW8Num1z0"/>
    <w:rsid w:val="001820F4"/>
    <w:rPr>
      <w:rFonts w:ascii="Symbol" w:hAnsi="Symbol" w:cs="Symbol" w:hint="default"/>
    </w:rPr>
  </w:style>
  <w:style w:type="character" w:customStyle="1" w:styleId="WW8Num2z0">
    <w:name w:val="WW8Num2z0"/>
    <w:rsid w:val="001820F4"/>
    <w:rPr>
      <w:rFonts w:ascii="Symbol" w:hAnsi="Symbol" w:cs="Symbol" w:hint="default"/>
    </w:rPr>
  </w:style>
  <w:style w:type="character" w:customStyle="1" w:styleId="WW8Num4z0">
    <w:name w:val="WW8Num4z0"/>
    <w:rsid w:val="001820F4"/>
    <w:rPr>
      <w:rFonts w:ascii="Times New Roman" w:hAnsi="Times New Roman" w:cs="Times New Roman" w:hint="default"/>
    </w:rPr>
  </w:style>
  <w:style w:type="character" w:customStyle="1" w:styleId="WW8Num5z0">
    <w:name w:val="WW8Num5z0"/>
    <w:rsid w:val="001820F4"/>
    <w:rPr>
      <w:rFonts w:ascii="Times New Roman" w:hAnsi="Times New Roman" w:cs="Times New Roman" w:hint="default"/>
    </w:rPr>
  </w:style>
  <w:style w:type="character" w:customStyle="1" w:styleId="WW8Num15z0">
    <w:name w:val="WW8Num15z0"/>
    <w:rsid w:val="001820F4"/>
    <w:rPr>
      <w:rFonts w:ascii="Symbol" w:hAnsi="Symbol" w:cs="Symbol" w:hint="default"/>
    </w:rPr>
  </w:style>
  <w:style w:type="character" w:customStyle="1" w:styleId="WW8Num15z1">
    <w:name w:val="WW8Num15z1"/>
    <w:rsid w:val="001820F4"/>
    <w:rPr>
      <w:rFonts w:ascii="Courier New" w:hAnsi="Courier New" w:cs="Courier New" w:hint="default"/>
    </w:rPr>
  </w:style>
  <w:style w:type="character" w:customStyle="1" w:styleId="WW8Num15z2">
    <w:name w:val="WW8Num15z2"/>
    <w:rsid w:val="001820F4"/>
    <w:rPr>
      <w:rFonts w:ascii="Wingdings" w:hAnsi="Wingdings" w:cs="Wingdings" w:hint="default"/>
    </w:rPr>
  </w:style>
  <w:style w:type="character" w:customStyle="1" w:styleId="WW8Num18z1">
    <w:name w:val="WW8Num18z1"/>
    <w:rsid w:val="001820F4"/>
    <w:rPr>
      <w:i w:val="0"/>
      <w:iCs w:val="0"/>
    </w:rPr>
  </w:style>
  <w:style w:type="character" w:customStyle="1" w:styleId="WW8Num19z0">
    <w:name w:val="WW8Num19z0"/>
    <w:rsid w:val="001820F4"/>
    <w:rPr>
      <w:rFonts w:ascii="Symbol" w:hAnsi="Symbol" w:cs="Symbol" w:hint="default"/>
    </w:rPr>
  </w:style>
  <w:style w:type="character" w:customStyle="1" w:styleId="WW8Num19z1">
    <w:name w:val="WW8Num19z1"/>
    <w:rsid w:val="001820F4"/>
    <w:rPr>
      <w:rFonts w:ascii="Courier New" w:hAnsi="Courier New" w:cs="Courier New" w:hint="default"/>
    </w:rPr>
  </w:style>
  <w:style w:type="character" w:customStyle="1" w:styleId="WW8Num19z2">
    <w:name w:val="WW8Num19z2"/>
    <w:rsid w:val="001820F4"/>
    <w:rPr>
      <w:rFonts w:ascii="Wingdings" w:hAnsi="Wingdings" w:cs="Wingdings" w:hint="default"/>
    </w:rPr>
  </w:style>
  <w:style w:type="character" w:customStyle="1" w:styleId="WW8Num24z0">
    <w:name w:val="WW8Num24z0"/>
    <w:rsid w:val="001820F4"/>
    <w:rPr>
      <w:b w:val="0"/>
      <w:bCs w:val="0"/>
      <w:i w:val="0"/>
      <w:iCs w:val="0"/>
    </w:rPr>
  </w:style>
  <w:style w:type="character" w:customStyle="1" w:styleId="WW8Num27z0">
    <w:name w:val="WW8Num27z0"/>
    <w:rsid w:val="001820F4"/>
    <w:rPr>
      <w:rFonts w:ascii="Symbol" w:hAnsi="Symbol" w:cs="Symbol" w:hint="default"/>
    </w:rPr>
  </w:style>
  <w:style w:type="character" w:customStyle="1" w:styleId="WW8Num27z1">
    <w:name w:val="WW8Num27z1"/>
    <w:rsid w:val="001820F4"/>
    <w:rPr>
      <w:rFonts w:ascii="Courier New" w:hAnsi="Courier New" w:cs="Courier New" w:hint="default"/>
    </w:rPr>
  </w:style>
  <w:style w:type="character" w:customStyle="1" w:styleId="WW8Num27z2">
    <w:name w:val="WW8Num27z2"/>
    <w:rsid w:val="001820F4"/>
    <w:rPr>
      <w:rFonts w:ascii="Wingdings" w:hAnsi="Wingdings" w:cs="Wingdings" w:hint="default"/>
    </w:rPr>
  </w:style>
  <w:style w:type="character" w:customStyle="1" w:styleId="WW8Num34z0">
    <w:name w:val="WW8Num34z0"/>
    <w:rsid w:val="001820F4"/>
    <w:rPr>
      <w:b w:val="0"/>
      <w:bCs w:val="0"/>
    </w:rPr>
  </w:style>
  <w:style w:type="character" w:customStyle="1" w:styleId="WW8Num40z0">
    <w:name w:val="WW8Num40z0"/>
    <w:rsid w:val="001820F4"/>
    <w:rPr>
      <w:rFonts w:ascii="Symbol" w:hAnsi="Symbol" w:cs="Symbol" w:hint="default"/>
    </w:rPr>
  </w:style>
  <w:style w:type="character" w:customStyle="1" w:styleId="WW8Num40z1">
    <w:name w:val="WW8Num40z1"/>
    <w:rsid w:val="001820F4"/>
    <w:rPr>
      <w:rFonts w:ascii="Courier New" w:hAnsi="Courier New" w:cs="Courier New" w:hint="default"/>
    </w:rPr>
  </w:style>
  <w:style w:type="character" w:customStyle="1" w:styleId="WW8Num40z2">
    <w:name w:val="WW8Num40z2"/>
    <w:rsid w:val="001820F4"/>
    <w:rPr>
      <w:rFonts w:ascii="Wingdings" w:hAnsi="Wingdings" w:cs="Wingdings" w:hint="default"/>
    </w:rPr>
  </w:style>
  <w:style w:type="character" w:customStyle="1" w:styleId="WW8Num42z0">
    <w:name w:val="WW8Num42z0"/>
    <w:rsid w:val="001820F4"/>
    <w:rPr>
      <w:rFonts w:ascii="Times New Roman" w:eastAsia="Times New Roman" w:hAnsi="Times New Roman" w:cs="Times New Roman" w:hint="default"/>
    </w:rPr>
  </w:style>
  <w:style w:type="character" w:customStyle="1" w:styleId="WW8Num42z1">
    <w:name w:val="WW8Num42z1"/>
    <w:rsid w:val="001820F4"/>
    <w:rPr>
      <w:rFonts w:ascii="Courier New" w:hAnsi="Courier New" w:cs="Courier New" w:hint="default"/>
    </w:rPr>
  </w:style>
  <w:style w:type="character" w:customStyle="1" w:styleId="WW8Num42z2">
    <w:name w:val="WW8Num42z2"/>
    <w:rsid w:val="001820F4"/>
    <w:rPr>
      <w:rFonts w:ascii="Wingdings" w:hAnsi="Wingdings" w:cs="Wingdings" w:hint="default"/>
    </w:rPr>
  </w:style>
  <w:style w:type="character" w:customStyle="1" w:styleId="WW8Num42z3">
    <w:name w:val="WW8Num42z3"/>
    <w:rsid w:val="001820F4"/>
    <w:rPr>
      <w:rFonts w:ascii="Symbol" w:hAnsi="Symbol" w:cs="Symbol" w:hint="default"/>
    </w:rPr>
  </w:style>
  <w:style w:type="character" w:customStyle="1" w:styleId="WW8Num45z0">
    <w:name w:val="WW8Num45z0"/>
    <w:rsid w:val="001820F4"/>
    <w:rPr>
      <w:rFonts w:ascii="Symbol" w:hAnsi="Symbol" w:cs="Symbol" w:hint="default"/>
    </w:rPr>
  </w:style>
  <w:style w:type="character" w:customStyle="1" w:styleId="WW8Num45z1">
    <w:name w:val="WW8Num45z1"/>
    <w:rsid w:val="001820F4"/>
    <w:rPr>
      <w:rFonts w:ascii="Courier New" w:hAnsi="Courier New" w:cs="Courier New" w:hint="default"/>
    </w:rPr>
  </w:style>
  <w:style w:type="character" w:customStyle="1" w:styleId="WW8Num45z2">
    <w:name w:val="WW8Num45z2"/>
    <w:rsid w:val="001820F4"/>
    <w:rPr>
      <w:rFonts w:ascii="Wingdings" w:hAnsi="Wingdings" w:cs="Wingdings" w:hint="default"/>
    </w:rPr>
  </w:style>
  <w:style w:type="character" w:customStyle="1" w:styleId="WW8Num46z0">
    <w:name w:val="WW8Num46z0"/>
    <w:rsid w:val="001820F4"/>
    <w:rPr>
      <w:rFonts w:ascii="Symbol" w:hAnsi="Symbol" w:cs="Symbol" w:hint="default"/>
    </w:rPr>
  </w:style>
  <w:style w:type="character" w:customStyle="1" w:styleId="WW8Num46z1">
    <w:name w:val="WW8Num46z1"/>
    <w:rsid w:val="001820F4"/>
    <w:rPr>
      <w:rFonts w:ascii="Courier New" w:hAnsi="Courier New" w:cs="Courier New" w:hint="default"/>
    </w:rPr>
  </w:style>
  <w:style w:type="character" w:customStyle="1" w:styleId="WW8Num46z2">
    <w:name w:val="WW8Num46z2"/>
    <w:rsid w:val="001820F4"/>
    <w:rPr>
      <w:rFonts w:ascii="Wingdings" w:hAnsi="Wingdings" w:cs="Wingdings" w:hint="default"/>
    </w:rPr>
  </w:style>
  <w:style w:type="character" w:customStyle="1" w:styleId="1f">
    <w:name w:val="Основной шрифт абзаца1"/>
    <w:rsid w:val="001820F4"/>
  </w:style>
  <w:style w:type="character" w:customStyle="1" w:styleId="afff1">
    <w:name w:val="Знак Знак"/>
    <w:rsid w:val="001820F4"/>
    <w:rPr>
      <w:rFonts w:ascii="Courier New" w:hAnsi="Courier New" w:cs="Courier New" w:hint="default"/>
      <w:lang w:val="ru-RU" w:eastAsia="ar-SA" w:bidi="ar-SA"/>
    </w:rPr>
  </w:style>
  <w:style w:type="character" w:customStyle="1" w:styleId="1f0">
    <w:name w:val="Знак Знак1"/>
    <w:rsid w:val="001820F4"/>
    <w:rPr>
      <w:rFonts w:ascii="Courier New" w:eastAsia="Calibri" w:hAnsi="Courier New" w:cs="Courier New" w:hint="default"/>
      <w:sz w:val="28"/>
      <w:szCs w:val="28"/>
      <w:lang w:val="ru-RU" w:eastAsia="ar-SA" w:bidi="ar-SA"/>
    </w:rPr>
  </w:style>
  <w:style w:type="character" w:customStyle="1" w:styleId="a10">
    <w:name w:val="a1"/>
    <w:rsid w:val="001820F4"/>
    <w:rPr>
      <w:b/>
      <w:bCs/>
      <w:color w:val="000080"/>
    </w:rPr>
  </w:style>
  <w:style w:type="character" w:customStyle="1" w:styleId="afff2">
    <w:name w:val="Символ сноски"/>
    <w:rsid w:val="001820F4"/>
    <w:rPr>
      <w:vertAlign w:val="superscript"/>
    </w:rPr>
  </w:style>
  <w:style w:type="character" w:customStyle="1" w:styleId="fontstyle24">
    <w:name w:val="fontstyle24"/>
    <w:rsid w:val="001820F4"/>
  </w:style>
  <w:style w:type="character" w:customStyle="1" w:styleId="36">
    <w:name w:val="Знак Знак3"/>
    <w:rsid w:val="001820F4"/>
    <w:rPr>
      <w:rFonts w:ascii="Cambria" w:eastAsia="Times New Roman" w:hAnsi="Cambria" w:cs="Times New Roman" w:hint="default"/>
      <w:sz w:val="22"/>
      <w:szCs w:val="22"/>
    </w:rPr>
  </w:style>
  <w:style w:type="character" w:customStyle="1" w:styleId="41">
    <w:name w:val="Знак Знак4"/>
    <w:rsid w:val="001820F4"/>
    <w:rPr>
      <w:sz w:val="28"/>
      <w:szCs w:val="24"/>
    </w:rPr>
  </w:style>
  <w:style w:type="character" w:customStyle="1" w:styleId="WW8Num6z0">
    <w:name w:val="WW8Num6z0"/>
    <w:rsid w:val="001820F4"/>
    <w:rPr>
      <w:rFonts w:ascii="Times New Roman" w:hAnsi="Times New Roman" w:cs="Times New Roman" w:hint="default"/>
      <w:i w:val="0"/>
      <w:iCs w:val="0"/>
    </w:rPr>
  </w:style>
  <w:style w:type="character" w:customStyle="1" w:styleId="WW8Num7z0">
    <w:name w:val="WW8Num7z0"/>
    <w:rsid w:val="001820F4"/>
    <w:rPr>
      <w:rFonts w:ascii="Times New Roman" w:hAnsi="Times New Roman" w:cs="Times New Roman" w:hint="default"/>
    </w:rPr>
  </w:style>
  <w:style w:type="character" w:customStyle="1" w:styleId="WW8Num10z0">
    <w:name w:val="WW8Num10z0"/>
    <w:rsid w:val="001820F4"/>
    <w:rPr>
      <w:rFonts w:ascii="Times New Roman" w:hAnsi="Times New Roman" w:cs="Times New Roman" w:hint="default"/>
    </w:rPr>
  </w:style>
  <w:style w:type="character" w:customStyle="1" w:styleId="WW8Num10z1">
    <w:name w:val="WW8Num10z1"/>
    <w:rsid w:val="001820F4"/>
    <w:rPr>
      <w:rFonts w:ascii="Courier New" w:hAnsi="Courier New" w:cs="Courier New" w:hint="default"/>
    </w:rPr>
  </w:style>
  <w:style w:type="character" w:customStyle="1" w:styleId="WW8Num10z2">
    <w:name w:val="WW8Num10z2"/>
    <w:rsid w:val="001820F4"/>
    <w:rPr>
      <w:rFonts w:ascii="Wingdings" w:hAnsi="Wingdings" w:cs="Wingdings" w:hint="default"/>
    </w:rPr>
  </w:style>
  <w:style w:type="character" w:customStyle="1" w:styleId="WW8Num10z3">
    <w:name w:val="WW8Num10z3"/>
    <w:rsid w:val="001820F4"/>
    <w:rPr>
      <w:rFonts w:ascii="Symbol" w:hAnsi="Symbol" w:cs="Symbol" w:hint="default"/>
    </w:rPr>
  </w:style>
  <w:style w:type="character" w:customStyle="1" w:styleId="Absatz-Standardschriftart">
    <w:name w:val="Absatz-Standardschriftart"/>
    <w:rsid w:val="001820F4"/>
  </w:style>
  <w:style w:type="character" w:customStyle="1" w:styleId="WW8Num8z0">
    <w:name w:val="WW8Num8z0"/>
    <w:rsid w:val="001820F4"/>
    <w:rPr>
      <w:rFonts w:ascii="Times New Roman" w:hAnsi="Times New Roman" w:cs="Times New Roman" w:hint="default"/>
      <w:i w:val="0"/>
      <w:iCs w:val="0"/>
    </w:rPr>
  </w:style>
  <w:style w:type="character" w:customStyle="1" w:styleId="WW8Num9z0">
    <w:name w:val="WW8Num9z0"/>
    <w:rsid w:val="001820F4"/>
    <w:rPr>
      <w:rFonts w:ascii="Times New Roman" w:hAnsi="Times New Roman" w:cs="Times New Roman" w:hint="default"/>
    </w:rPr>
  </w:style>
  <w:style w:type="character" w:customStyle="1" w:styleId="WW8Num12z0">
    <w:name w:val="WW8Num12z0"/>
    <w:rsid w:val="001820F4"/>
    <w:rPr>
      <w:rFonts w:ascii="Times New Roman" w:hAnsi="Times New Roman" w:cs="Times New Roman" w:hint="default"/>
      <w:i w:val="0"/>
      <w:iCs w:val="0"/>
    </w:rPr>
  </w:style>
  <w:style w:type="character" w:customStyle="1" w:styleId="WW8Num12z1">
    <w:name w:val="WW8Num12z1"/>
    <w:rsid w:val="001820F4"/>
    <w:rPr>
      <w:rFonts w:ascii="Times New Roman" w:hAnsi="Times New Roman" w:cs="Times New Roman" w:hint="default"/>
    </w:rPr>
  </w:style>
  <w:style w:type="character" w:customStyle="1" w:styleId="WW8Num12z2">
    <w:name w:val="WW8Num12z2"/>
    <w:rsid w:val="001820F4"/>
    <w:rPr>
      <w:rFonts w:ascii="Wingdings" w:hAnsi="Wingdings" w:cs="Wingdings" w:hint="default"/>
    </w:rPr>
  </w:style>
  <w:style w:type="character" w:customStyle="1" w:styleId="WW8Num12z3">
    <w:name w:val="WW8Num12z3"/>
    <w:rsid w:val="001820F4"/>
    <w:rPr>
      <w:rFonts w:ascii="Symbol" w:hAnsi="Symbol" w:cs="Symbol" w:hint="default"/>
    </w:rPr>
  </w:style>
  <w:style w:type="character" w:customStyle="1" w:styleId="WW8Num26z0">
    <w:name w:val="WW8Num26z0"/>
    <w:rsid w:val="001820F4"/>
    <w:rPr>
      <w:b w:val="0"/>
      <w:bCs w:val="0"/>
    </w:rPr>
  </w:style>
  <w:style w:type="character" w:customStyle="1" w:styleId="WW8Num29z0">
    <w:name w:val="WW8Num29z0"/>
    <w:rsid w:val="001820F4"/>
    <w:rPr>
      <w:rFonts w:ascii="Times New Roman" w:eastAsia="Times New Roman" w:hAnsi="Times New Roman" w:cs="Times New Roman" w:hint="default"/>
    </w:rPr>
  </w:style>
  <w:style w:type="character" w:customStyle="1" w:styleId="WW8Num29z1">
    <w:name w:val="WW8Num29z1"/>
    <w:rsid w:val="001820F4"/>
    <w:rPr>
      <w:rFonts w:ascii="Courier New" w:hAnsi="Courier New" w:cs="Courier New" w:hint="default"/>
    </w:rPr>
  </w:style>
  <w:style w:type="character" w:customStyle="1" w:styleId="WW8Num29z2">
    <w:name w:val="WW8Num29z2"/>
    <w:rsid w:val="001820F4"/>
    <w:rPr>
      <w:rFonts w:ascii="Wingdings" w:hAnsi="Wingdings" w:hint="default"/>
    </w:rPr>
  </w:style>
  <w:style w:type="character" w:customStyle="1" w:styleId="WW8Num29z3">
    <w:name w:val="WW8Num29z3"/>
    <w:rsid w:val="001820F4"/>
    <w:rPr>
      <w:rFonts w:ascii="Symbol" w:hAnsi="Symbol" w:hint="default"/>
    </w:rPr>
  </w:style>
  <w:style w:type="character" w:customStyle="1" w:styleId="2a">
    <w:name w:val="Основной шрифт абзаца2"/>
    <w:rsid w:val="001820F4"/>
  </w:style>
  <w:style w:type="character" w:customStyle="1" w:styleId="WW-Absatz-Standardschriftart">
    <w:name w:val="WW-Absatz-Standardschriftart"/>
    <w:rsid w:val="001820F4"/>
  </w:style>
  <w:style w:type="character" w:customStyle="1" w:styleId="WW8Num11z0">
    <w:name w:val="WW8Num11z0"/>
    <w:rsid w:val="001820F4"/>
    <w:rPr>
      <w:rFonts w:ascii="Times New Roman" w:hAnsi="Times New Roman" w:cs="Times New Roman" w:hint="default"/>
    </w:rPr>
  </w:style>
  <w:style w:type="character" w:customStyle="1" w:styleId="WW8Num13z0">
    <w:name w:val="WW8Num13z0"/>
    <w:rsid w:val="001820F4"/>
    <w:rPr>
      <w:rFonts w:ascii="Times New Roman" w:hAnsi="Times New Roman" w:cs="Times New Roman" w:hint="default"/>
    </w:rPr>
  </w:style>
  <w:style w:type="character" w:customStyle="1" w:styleId="WW8Num18z0">
    <w:name w:val="WW8Num18z0"/>
    <w:rsid w:val="001820F4"/>
    <w:rPr>
      <w:b w:val="0"/>
      <w:bCs w:val="0"/>
    </w:rPr>
  </w:style>
  <w:style w:type="character" w:customStyle="1" w:styleId="WW8Num21z0">
    <w:name w:val="WW8Num21z0"/>
    <w:rsid w:val="001820F4"/>
    <w:rPr>
      <w:rFonts w:ascii="Times New Roman" w:eastAsia="Times New Roman" w:hAnsi="Times New Roman" w:cs="Times New Roman" w:hint="default"/>
    </w:rPr>
  </w:style>
  <w:style w:type="character" w:customStyle="1" w:styleId="WW8Num21z1">
    <w:name w:val="WW8Num21z1"/>
    <w:rsid w:val="001820F4"/>
    <w:rPr>
      <w:rFonts w:ascii="Courier New" w:hAnsi="Courier New" w:cs="Courier New" w:hint="default"/>
    </w:rPr>
  </w:style>
  <w:style w:type="character" w:customStyle="1" w:styleId="WW8Num21z2">
    <w:name w:val="WW8Num21z2"/>
    <w:rsid w:val="001820F4"/>
    <w:rPr>
      <w:rFonts w:ascii="Wingdings" w:hAnsi="Wingdings" w:cs="Wingdings" w:hint="default"/>
    </w:rPr>
  </w:style>
  <w:style w:type="character" w:customStyle="1" w:styleId="WW8Num21z3">
    <w:name w:val="WW8Num21z3"/>
    <w:rsid w:val="001820F4"/>
    <w:rPr>
      <w:rFonts w:ascii="Symbol" w:hAnsi="Symbol" w:cs="Symbol" w:hint="default"/>
    </w:rPr>
  </w:style>
  <w:style w:type="character" w:customStyle="1" w:styleId="afff3">
    <w:name w:val="Символ нумерации"/>
    <w:rsid w:val="001820F4"/>
  </w:style>
  <w:style w:type="paragraph" w:customStyle="1" w:styleId="afff4">
    <w:name w:val="Знак"/>
    <w:basedOn w:val="a"/>
    <w:rsid w:val="001820F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f5">
    <w:name w:val="Знак Знак Знак Знак Знак Знак Знак Знак Знак"/>
    <w:basedOn w:val="a"/>
    <w:rsid w:val="001820F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f6">
    <w:name w:val="Знак Знак Знак Знак"/>
    <w:basedOn w:val="a"/>
    <w:rsid w:val="001820F4"/>
    <w:pPr>
      <w:spacing w:after="160" w:line="240" w:lineRule="exact"/>
    </w:pPr>
    <w:rPr>
      <w:rFonts w:ascii="Times New Roman" w:eastAsia="Times New Roman" w:hAnsi="Times New Roman"/>
      <w:noProof/>
      <w:sz w:val="20"/>
      <w:szCs w:val="20"/>
      <w:lang w:eastAsia="ru-RU"/>
    </w:rPr>
  </w:style>
  <w:style w:type="paragraph" w:customStyle="1" w:styleId="afff7">
    <w:name w:val="Знак Знак Знак Знак Знак Знак"/>
    <w:basedOn w:val="a"/>
    <w:rsid w:val="001820F4"/>
    <w:pPr>
      <w:spacing w:after="160" w:line="240" w:lineRule="exact"/>
    </w:pPr>
    <w:rPr>
      <w:rFonts w:ascii="Arial" w:eastAsia="Times New Roman" w:hAnsi="Arial" w:cs="Arial"/>
      <w:noProof/>
      <w:sz w:val="20"/>
      <w:szCs w:val="20"/>
      <w:lang w:eastAsia="ru-RU"/>
    </w:rPr>
  </w:style>
  <w:style w:type="paragraph" w:customStyle="1" w:styleId="1f1">
    <w:name w:val="Знак Знак Знак Знак Знак Знак1"/>
    <w:basedOn w:val="a"/>
    <w:rsid w:val="001820F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f2">
    <w:name w:val="Знак Знак Знак1 Знак"/>
    <w:basedOn w:val="a"/>
    <w:rsid w:val="001820F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f3">
    <w:name w:val="Обычный1"/>
    <w:rsid w:val="001820F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Cell">
    <w:name w:val="ConsCell"/>
    <w:rsid w:val="001820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8">
    <w:name w:val="Прижатый влево"/>
    <w:basedOn w:val="a"/>
    <w:next w:val="a"/>
    <w:rsid w:val="001820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9">
    <w:name w:val="Знак Знак Знак Знак Знак Знак Знак"/>
    <w:basedOn w:val="a"/>
    <w:rsid w:val="001820F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ffa">
    <w:name w:val="Block Text"/>
    <w:basedOn w:val="a"/>
    <w:rsid w:val="001820F4"/>
    <w:pPr>
      <w:spacing w:after="0" w:line="240" w:lineRule="auto"/>
      <w:ind w:left="-567" w:right="-766" w:firstLine="567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ffb">
    <w:name w:val="footnote reference"/>
    <w:rsid w:val="001820F4"/>
    <w:rPr>
      <w:rFonts w:cs="Times New Roman"/>
      <w:vertAlign w:val="superscript"/>
    </w:rPr>
  </w:style>
  <w:style w:type="paragraph" w:styleId="afffc">
    <w:name w:val="endnote text"/>
    <w:basedOn w:val="a"/>
    <w:link w:val="afffd"/>
    <w:unhideWhenUsed/>
    <w:rsid w:val="001820F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rsid w:val="001820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unhideWhenUsed/>
    <w:rsid w:val="001820F4"/>
    <w:rPr>
      <w:vertAlign w:val="superscript"/>
    </w:rPr>
  </w:style>
  <w:style w:type="paragraph" w:customStyle="1" w:styleId="font5">
    <w:name w:val="font5"/>
    <w:basedOn w:val="a"/>
    <w:rsid w:val="001820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5">
    <w:name w:val="xl65"/>
    <w:basedOn w:val="a"/>
    <w:rsid w:val="001820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1820F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7">
    <w:name w:val="xl67"/>
    <w:basedOn w:val="a"/>
    <w:rsid w:val="001820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1820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9">
    <w:name w:val="xl69"/>
    <w:basedOn w:val="a"/>
    <w:rsid w:val="001820F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rsid w:val="001820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1820F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rsid w:val="001820F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1820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4">
    <w:name w:val="xl74"/>
    <w:basedOn w:val="a"/>
    <w:rsid w:val="001820F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1820F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1820F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rsid w:val="001820F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8">
    <w:name w:val="xl78"/>
    <w:basedOn w:val="a"/>
    <w:rsid w:val="001820F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9">
    <w:name w:val="xl79"/>
    <w:basedOn w:val="a"/>
    <w:rsid w:val="001820F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1820F4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1820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2">
    <w:name w:val="xl82"/>
    <w:basedOn w:val="a"/>
    <w:rsid w:val="001820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3">
    <w:name w:val="xl83"/>
    <w:basedOn w:val="a"/>
    <w:rsid w:val="001820F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1820F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5">
    <w:name w:val="xl85"/>
    <w:basedOn w:val="a"/>
    <w:rsid w:val="001820F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1820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7">
    <w:name w:val="xl87"/>
    <w:basedOn w:val="a"/>
    <w:rsid w:val="001820F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1820F4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1820F4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0">
    <w:name w:val="xl90"/>
    <w:basedOn w:val="a"/>
    <w:rsid w:val="001820F4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1820F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2">
    <w:name w:val="xl92"/>
    <w:basedOn w:val="a"/>
    <w:rsid w:val="001820F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3">
    <w:name w:val="xl93"/>
    <w:basedOn w:val="a"/>
    <w:rsid w:val="001820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4">
    <w:name w:val="xl94"/>
    <w:basedOn w:val="a"/>
    <w:rsid w:val="001820F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5">
    <w:name w:val="xl95"/>
    <w:basedOn w:val="a"/>
    <w:rsid w:val="001820F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6">
    <w:name w:val="xl96"/>
    <w:basedOn w:val="a"/>
    <w:rsid w:val="001820F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7">
    <w:name w:val="xl97"/>
    <w:basedOn w:val="a"/>
    <w:rsid w:val="001820F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8">
    <w:name w:val="xl98"/>
    <w:basedOn w:val="a"/>
    <w:rsid w:val="001820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9">
    <w:name w:val="xl99"/>
    <w:basedOn w:val="a"/>
    <w:rsid w:val="001820F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1820F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1">
    <w:name w:val="xl101"/>
    <w:basedOn w:val="a"/>
    <w:rsid w:val="001820F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2">
    <w:name w:val="xl102"/>
    <w:basedOn w:val="a"/>
    <w:rsid w:val="001820F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3">
    <w:name w:val="xl103"/>
    <w:basedOn w:val="a"/>
    <w:rsid w:val="001820F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4">
    <w:name w:val="xl104"/>
    <w:basedOn w:val="a"/>
    <w:rsid w:val="001820F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Style4">
    <w:name w:val="Style4"/>
    <w:basedOn w:val="a"/>
    <w:rsid w:val="001820F4"/>
    <w:pPr>
      <w:widowControl w:val="0"/>
      <w:autoSpaceDE w:val="0"/>
      <w:autoSpaceDN w:val="0"/>
      <w:adjustRightInd w:val="0"/>
      <w:spacing w:after="0" w:line="31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1820F4"/>
    <w:pPr>
      <w:widowControl w:val="0"/>
      <w:autoSpaceDE w:val="0"/>
      <w:autoSpaceDN w:val="0"/>
      <w:adjustRightInd w:val="0"/>
      <w:spacing w:after="0" w:line="311" w:lineRule="exact"/>
      <w:ind w:firstLine="84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rsid w:val="001820F4"/>
    <w:pPr>
      <w:widowControl w:val="0"/>
      <w:autoSpaceDE w:val="0"/>
      <w:autoSpaceDN w:val="0"/>
      <w:adjustRightInd w:val="0"/>
      <w:spacing w:after="0" w:line="310" w:lineRule="exact"/>
      <w:ind w:firstLine="84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1820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">
    <w:name w:val="Текст в заданном формате"/>
    <w:basedOn w:val="a"/>
    <w:rsid w:val="001820F4"/>
    <w:pPr>
      <w:widowControl w:val="0"/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ru-RU" w:bidi="ru-RU"/>
    </w:rPr>
  </w:style>
  <w:style w:type="paragraph" w:customStyle="1" w:styleId="2b">
    <w:name w:val="Список2"/>
    <w:basedOn w:val="affd"/>
    <w:rsid w:val="001820F4"/>
    <w:pPr>
      <w:widowControl/>
      <w:tabs>
        <w:tab w:val="left" w:pos="851"/>
      </w:tabs>
      <w:spacing w:before="40" w:after="40"/>
      <w:ind w:left="850" w:hanging="493"/>
    </w:pPr>
    <w:rPr>
      <w:rFonts w:cs="Times New Roman"/>
      <w:sz w:val="24"/>
      <w:lang w:eastAsia="ru-RU"/>
    </w:rPr>
  </w:style>
  <w:style w:type="paragraph" w:customStyle="1" w:styleId="1f4">
    <w:name w:val="Номер1"/>
    <w:basedOn w:val="affd"/>
    <w:rsid w:val="001820F4"/>
    <w:pPr>
      <w:widowControl/>
      <w:tabs>
        <w:tab w:val="num" w:pos="1620"/>
      </w:tabs>
      <w:spacing w:before="40" w:after="40"/>
      <w:ind w:left="1620" w:hanging="360"/>
    </w:pPr>
    <w:rPr>
      <w:rFonts w:cs="Times New Roman"/>
      <w:sz w:val="22"/>
      <w:lang w:eastAsia="ru-RU"/>
    </w:rPr>
  </w:style>
  <w:style w:type="paragraph" w:customStyle="1" w:styleId="2c">
    <w:name w:val="Номер2"/>
    <w:basedOn w:val="2b"/>
    <w:rsid w:val="001820F4"/>
    <w:pPr>
      <w:tabs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affff0">
    <w:name w:val="Заголовок статьи"/>
    <w:basedOn w:val="a"/>
    <w:next w:val="a"/>
    <w:rsid w:val="001820F4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59">
    <w:name w:val="Style59"/>
    <w:basedOn w:val="a"/>
    <w:rsid w:val="001820F4"/>
    <w:pPr>
      <w:widowControl w:val="0"/>
      <w:autoSpaceDE w:val="0"/>
      <w:autoSpaceDN w:val="0"/>
      <w:adjustRightInd w:val="0"/>
      <w:spacing w:after="0" w:line="33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1820F4"/>
    <w:pPr>
      <w:widowControl w:val="0"/>
      <w:autoSpaceDE w:val="0"/>
      <w:autoSpaceDN w:val="0"/>
      <w:adjustRightInd w:val="0"/>
      <w:spacing w:after="0" w:line="319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rsid w:val="001820F4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28">
    <w:name w:val="Font Style28"/>
    <w:rsid w:val="001820F4"/>
    <w:rPr>
      <w:rFonts w:ascii="Times New Roman" w:hAnsi="Times New Roman" w:cs="Times New Roman" w:hint="default"/>
      <w:sz w:val="26"/>
      <w:szCs w:val="26"/>
    </w:rPr>
  </w:style>
  <w:style w:type="character" w:customStyle="1" w:styleId="2d">
    <w:name w:val="Знак Знак2"/>
    <w:rsid w:val="001820F4"/>
  </w:style>
  <w:style w:type="character" w:customStyle="1" w:styleId="WW-Absatz-Standardschriftart1">
    <w:name w:val="WW-Absatz-Standardschriftart1"/>
    <w:rsid w:val="001820F4"/>
  </w:style>
  <w:style w:type="character" w:customStyle="1" w:styleId="WW-Absatz-Standardschriftart11">
    <w:name w:val="WW-Absatz-Standardschriftart11"/>
    <w:rsid w:val="001820F4"/>
  </w:style>
  <w:style w:type="character" w:customStyle="1" w:styleId="WW-Absatz-Standardschriftart111">
    <w:name w:val="WW-Absatz-Standardschriftart111"/>
    <w:rsid w:val="001820F4"/>
  </w:style>
  <w:style w:type="character" w:customStyle="1" w:styleId="WW-Absatz-Standardschriftart1111">
    <w:name w:val="WW-Absatz-Standardschriftart1111"/>
    <w:rsid w:val="001820F4"/>
  </w:style>
  <w:style w:type="character" w:customStyle="1" w:styleId="WW-Absatz-Standardschriftart11111">
    <w:name w:val="WW-Absatz-Standardschriftart11111"/>
    <w:rsid w:val="001820F4"/>
  </w:style>
  <w:style w:type="character" w:customStyle="1" w:styleId="ConsPlusNormal0">
    <w:name w:val="ConsPlusNormal Знак"/>
    <w:rsid w:val="001820F4"/>
    <w:rPr>
      <w:rFonts w:ascii="Arial" w:hAnsi="Arial" w:cs="Arial" w:hint="default"/>
      <w:lang w:val="ru-RU" w:eastAsia="ru-RU" w:bidi="ar-SA"/>
    </w:rPr>
  </w:style>
  <w:style w:type="character" w:customStyle="1" w:styleId="FontStyle103">
    <w:name w:val="Font Style103"/>
    <w:rsid w:val="001820F4"/>
    <w:rPr>
      <w:rFonts w:ascii="Times New Roman" w:hAnsi="Times New Roman" w:cs="Times New Roman" w:hint="default"/>
      <w:sz w:val="26"/>
      <w:szCs w:val="26"/>
    </w:rPr>
  </w:style>
  <w:style w:type="character" w:customStyle="1" w:styleId="FontStyle107">
    <w:name w:val="Font Style107"/>
    <w:rsid w:val="001820F4"/>
    <w:rPr>
      <w:rFonts w:ascii="Times New Roman" w:hAnsi="Times New Roman" w:cs="Times New Roman" w:hint="default"/>
      <w:b/>
      <w:bCs/>
      <w:sz w:val="26"/>
      <w:szCs w:val="26"/>
    </w:rPr>
  </w:style>
  <w:style w:type="paragraph" w:styleId="HTML">
    <w:name w:val="HTML Preformatted"/>
    <w:basedOn w:val="a"/>
    <w:link w:val="HTML0"/>
    <w:rsid w:val="001820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1820F4"/>
    <w:rPr>
      <w:rFonts w:ascii="Courier New" w:eastAsia="Times New Roman" w:hAnsi="Courier New" w:cs="Times New Roman"/>
      <w:sz w:val="20"/>
      <w:szCs w:val="20"/>
      <w:lang w:val="x-none" w:eastAsia="x-none"/>
    </w:rPr>
  </w:style>
  <w:style w:type="numbering" w:customStyle="1" w:styleId="1f5">
    <w:name w:val="Нет списка1"/>
    <w:next w:val="a2"/>
    <w:semiHidden/>
    <w:rsid w:val="001820F4"/>
  </w:style>
  <w:style w:type="numbering" w:customStyle="1" w:styleId="2e">
    <w:name w:val="Нет списка2"/>
    <w:next w:val="a2"/>
    <w:semiHidden/>
    <w:unhideWhenUsed/>
    <w:rsid w:val="001820F4"/>
  </w:style>
  <w:style w:type="numbering" w:customStyle="1" w:styleId="37">
    <w:name w:val="Нет списка3"/>
    <w:next w:val="a2"/>
    <w:semiHidden/>
    <w:rsid w:val="001820F4"/>
  </w:style>
  <w:style w:type="paragraph" w:customStyle="1" w:styleId="ConsPlusDocList">
    <w:name w:val="ConsPlusDocList"/>
    <w:rsid w:val="001820F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2">
    <w:name w:val="Style 2"/>
    <w:rsid w:val="001820F4"/>
    <w:pPr>
      <w:widowControl w:val="0"/>
      <w:autoSpaceDE w:val="0"/>
      <w:autoSpaceDN w:val="0"/>
      <w:spacing w:after="0" w:line="240" w:lineRule="auto"/>
      <w:jc w:val="center"/>
    </w:pPr>
    <w:rPr>
      <w:rFonts w:ascii="Arial" w:eastAsia="Times New Roman" w:hAnsi="Arial" w:cs="Arial"/>
      <w:sz w:val="28"/>
      <w:szCs w:val="28"/>
      <w:lang w:val="en-US" w:eastAsia="ru-RU"/>
    </w:rPr>
  </w:style>
  <w:style w:type="character" w:customStyle="1" w:styleId="CharacterStyle1">
    <w:name w:val="Character Style 1"/>
    <w:rsid w:val="001820F4"/>
    <w:rPr>
      <w:rFonts w:ascii="Arial" w:hAnsi="Arial"/>
      <w:sz w:val="28"/>
    </w:rPr>
  </w:style>
  <w:style w:type="character" w:customStyle="1" w:styleId="71">
    <w:name w:val="Основной текст7"/>
    <w:rsid w:val="001820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2f">
    <w:name w:val="Основной текст (2)_"/>
    <w:link w:val="2f0"/>
    <w:rsid w:val="001820F4"/>
    <w:rPr>
      <w:b/>
      <w:bCs/>
      <w:sz w:val="25"/>
      <w:szCs w:val="25"/>
      <w:shd w:val="clear" w:color="auto" w:fill="FFFFFF"/>
    </w:rPr>
  </w:style>
  <w:style w:type="paragraph" w:customStyle="1" w:styleId="2f0">
    <w:name w:val="Основной текст (2)"/>
    <w:basedOn w:val="a"/>
    <w:link w:val="2f"/>
    <w:rsid w:val="001820F4"/>
    <w:pPr>
      <w:widowControl w:val="0"/>
      <w:shd w:val="clear" w:color="auto" w:fill="FFFFFF"/>
      <w:spacing w:after="60" w:line="312" w:lineRule="exact"/>
      <w:jc w:val="center"/>
    </w:pPr>
    <w:rPr>
      <w:rFonts w:asciiTheme="minorHAnsi" w:eastAsiaTheme="minorHAnsi" w:hAnsiTheme="minorHAnsi" w:cstheme="minorBidi"/>
      <w:b/>
      <w:bCs/>
      <w:sz w:val="25"/>
      <w:szCs w:val="25"/>
      <w:shd w:val="clear" w:color="auto" w:fill="FFFFFF"/>
    </w:rPr>
  </w:style>
  <w:style w:type="character" w:customStyle="1" w:styleId="38">
    <w:name w:val="Основной текст (3)"/>
    <w:rsid w:val="001820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f6">
    <w:name w:val="Основной текст1"/>
    <w:rsid w:val="001820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2f1">
    <w:name w:val="Основной текст2"/>
    <w:rsid w:val="001820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85pt">
    <w:name w:val="Основной текст + 8;5 pt;Полужирный"/>
    <w:rsid w:val="001820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Style10">
    <w:name w:val="Style 1"/>
    <w:rsid w:val="001820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Style3">
    <w:name w:val="Style 3"/>
    <w:rsid w:val="001820F4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  <w:lang w:val="en-US" w:eastAsia="ru-RU"/>
    </w:rPr>
  </w:style>
  <w:style w:type="character" w:customStyle="1" w:styleId="link">
    <w:name w:val="link"/>
    <w:rsid w:val="001820F4"/>
    <w:rPr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0F4"/>
    <w:rPr>
      <w:rFonts w:ascii="Calibri" w:eastAsia="Calibri" w:hAnsi="Calibri" w:cs="Times New Roman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1820F4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0">
    <w:name w:val="heading 2"/>
    <w:aliases w:val="H2,&quot;Изумруд&quot;"/>
    <w:basedOn w:val="a"/>
    <w:next w:val="a"/>
    <w:link w:val="21"/>
    <w:qFormat/>
    <w:rsid w:val="001820F4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0">
    <w:name w:val="heading 3"/>
    <w:basedOn w:val="a"/>
    <w:next w:val="a"/>
    <w:link w:val="31"/>
    <w:qFormat/>
    <w:rsid w:val="001820F4"/>
    <w:pPr>
      <w:keepNext/>
      <w:widowControl w:val="0"/>
      <w:tabs>
        <w:tab w:val="num" w:pos="0"/>
      </w:tabs>
      <w:suppressAutoHyphens/>
      <w:autoSpaceDE w:val="0"/>
      <w:spacing w:after="0" w:line="240" w:lineRule="auto"/>
      <w:jc w:val="both"/>
      <w:outlineLvl w:val="2"/>
    </w:pPr>
    <w:rPr>
      <w:rFonts w:ascii="Times New Roman" w:eastAsia="Times New Roman" w:hAnsi="Times New Roman"/>
      <w:sz w:val="28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1820F4"/>
    <w:pPr>
      <w:keepNext/>
      <w:widowControl w:val="0"/>
      <w:tabs>
        <w:tab w:val="num" w:pos="0"/>
      </w:tabs>
      <w:suppressAutoHyphens/>
      <w:autoSpaceDE w:val="0"/>
      <w:spacing w:after="0" w:line="240" w:lineRule="auto"/>
      <w:outlineLvl w:val="3"/>
    </w:pPr>
    <w:rPr>
      <w:rFonts w:ascii="Times New Roman" w:eastAsia="Times New Roman" w:hAnsi="Times New Roman"/>
      <w:sz w:val="28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1820F4"/>
    <w:pPr>
      <w:keepNext/>
      <w:spacing w:after="0" w:line="240" w:lineRule="auto"/>
      <w:outlineLvl w:val="4"/>
    </w:pPr>
    <w:rPr>
      <w:rFonts w:ascii="Times New Roman" w:eastAsia="Times New Roman" w:hAnsi="Times New Roman"/>
      <w:sz w:val="28"/>
      <w:szCs w:val="24"/>
      <w:lang w:val="x-none" w:eastAsia="x-none"/>
    </w:rPr>
  </w:style>
  <w:style w:type="paragraph" w:styleId="6">
    <w:name w:val="heading 6"/>
    <w:basedOn w:val="a"/>
    <w:next w:val="a"/>
    <w:link w:val="60"/>
    <w:qFormat/>
    <w:rsid w:val="001820F4"/>
    <w:pPr>
      <w:keepNext/>
      <w:widowControl w:val="0"/>
      <w:autoSpaceDE w:val="0"/>
      <w:autoSpaceDN w:val="0"/>
      <w:adjustRightInd w:val="0"/>
      <w:spacing w:after="0" w:line="240" w:lineRule="auto"/>
      <w:ind w:firstLine="720"/>
      <w:jc w:val="both"/>
      <w:outlineLvl w:val="5"/>
    </w:pPr>
    <w:rPr>
      <w:rFonts w:ascii="Times New Roman" w:eastAsia="Times New Roman" w:hAnsi="Times New Roman"/>
      <w:b/>
      <w:sz w:val="28"/>
      <w:szCs w:val="24"/>
      <w:lang w:val="x-none" w:eastAsia="x-none"/>
    </w:rPr>
  </w:style>
  <w:style w:type="paragraph" w:styleId="7">
    <w:name w:val="heading 7"/>
    <w:basedOn w:val="a"/>
    <w:next w:val="a"/>
    <w:link w:val="70"/>
    <w:qFormat/>
    <w:rsid w:val="001820F4"/>
    <w:pPr>
      <w:keepNext/>
      <w:spacing w:after="0" w:line="240" w:lineRule="auto"/>
      <w:ind w:firstLine="900"/>
      <w:outlineLvl w:val="6"/>
    </w:pPr>
    <w:rPr>
      <w:rFonts w:ascii="Times New Roman" w:eastAsia="Times New Roman" w:hAnsi="Times New Roman"/>
      <w:b/>
      <w:sz w:val="28"/>
      <w:szCs w:val="24"/>
      <w:lang w:val="x-none" w:eastAsia="x-none"/>
    </w:rPr>
  </w:style>
  <w:style w:type="paragraph" w:styleId="8">
    <w:name w:val="heading 8"/>
    <w:basedOn w:val="a"/>
    <w:next w:val="a"/>
    <w:link w:val="80"/>
    <w:qFormat/>
    <w:rsid w:val="001820F4"/>
    <w:pPr>
      <w:keepNext/>
      <w:spacing w:after="0" w:line="240" w:lineRule="auto"/>
      <w:ind w:firstLine="720"/>
      <w:outlineLvl w:val="7"/>
    </w:pPr>
    <w:rPr>
      <w:rFonts w:ascii="Times New Roman" w:eastAsia="Times New Roman" w:hAnsi="Times New Roman"/>
      <w:b/>
      <w:sz w:val="28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1820F4"/>
    <w:pPr>
      <w:keepNext/>
      <w:framePr w:hSpace="180" w:wrap="around" w:vAnchor="text" w:hAnchor="page" w:x="1705" w:y="202"/>
      <w:spacing w:after="0" w:line="240" w:lineRule="auto"/>
      <w:jc w:val="both"/>
      <w:outlineLvl w:val="8"/>
    </w:pPr>
    <w:rPr>
      <w:rFonts w:ascii="Times New Roman" w:eastAsia="Times New Roman" w:hAnsi="Times New Roman"/>
      <w:b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820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1820F4"/>
  </w:style>
  <w:style w:type="paragraph" w:styleId="a5">
    <w:name w:val="footer"/>
    <w:basedOn w:val="a"/>
    <w:link w:val="a6"/>
    <w:unhideWhenUsed/>
    <w:rsid w:val="001820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1820F4"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1820F4"/>
    <w:rPr>
      <w:rFonts w:ascii="Arial" w:eastAsia="Calibri" w:hAnsi="Arial" w:cs="Times New Roman"/>
      <w:b/>
      <w:bCs/>
      <w:kern w:val="32"/>
      <w:sz w:val="32"/>
      <w:szCs w:val="32"/>
      <w:lang w:val="x-none"/>
    </w:rPr>
  </w:style>
  <w:style w:type="character" w:customStyle="1" w:styleId="21">
    <w:name w:val="Заголовок 2 Знак"/>
    <w:aliases w:val="H2 Знак,&quot;Изумруд&quot; Знак"/>
    <w:basedOn w:val="a0"/>
    <w:link w:val="20"/>
    <w:rsid w:val="001820F4"/>
    <w:rPr>
      <w:rFonts w:ascii="Arial" w:eastAsia="Calibri" w:hAnsi="Arial" w:cs="Times New Roman"/>
      <w:b/>
      <w:bCs/>
      <w:i/>
      <w:iCs/>
      <w:sz w:val="28"/>
      <w:szCs w:val="28"/>
      <w:lang w:val="x-none"/>
    </w:rPr>
  </w:style>
  <w:style w:type="character" w:customStyle="1" w:styleId="31">
    <w:name w:val="Заголовок 3 Знак"/>
    <w:basedOn w:val="a0"/>
    <w:link w:val="30"/>
    <w:rsid w:val="001820F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1820F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1820F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60">
    <w:name w:val="Заголовок 6 Знак"/>
    <w:basedOn w:val="a0"/>
    <w:link w:val="6"/>
    <w:rsid w:val="001820F4"/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character" w:customStyle="1" w:styleId="70">
    <w:name w:val="Заголовок 7 Знак"/>
    <w:basedOn w:val="a0"/>
    <w:link w:val="7"/>
    <w:rsid w:val="001820F4"/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rsid w:val="001820F4"/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1820F4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a7">
    <w:name w:val="Balloon Text"/>
    <w:basedOn w:val="a"/>
    <w:link w:val="a8"/>
    <w:unhideWhenUsed/>
    <w:rsid w:val="00182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820F4"/>
    <w:rPr>
      <w:rFonts w:ascii="Tahoma" w:eastAsia="Calibri" w:hAnsi="Tahoma" w:cs="Tahoma"/>
      <w:sz w:val="16"/>
      <w:szCs w:val="16"/>
    </w:rPr>
  </w:style>
  <w:style w:type="paragraph" w:customStyle="1" w:styleId="ConsPlusTitle">
    <w:name w:val="ConsPlusTitle"/>
    <w:rsid w:val="001820F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rsid w:val="001820F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unhideWhenUsed/>
    <w:rsid w:val="001820F4"/>
    <w:rPr>
      <w:color w:val="0000FF"/>
      <w:u w:val="single"/>
    </w:rPr>
  </w:style>
  <w:style w:type="paragraph" w:styleId="aa">
    <w:name w:val="Normal (Web)"/>
    <w:basedOn w:val="a"/>
    <w:rsid w:val="001820F4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styleId="ab">
    <w:name w:val="page number"/>
    <w:basedOn w:val="a0"/>
    <w:rsid w:val="001820F4"/>
  </w:style>
  <w:style w:type="paragraph" w:customStyle="1" w:styleId="11">
    <w:name w:val="обычный_1 Знак Знак Знак Знак Знак Знак Знак Знак Знак"/>
    <w:basedOn w:val="a"/>
    <w:link w:val="12"/>
    <w:rsid w:val="001820F4"/>
    <w:pPr>
      <w:spacing w:before="100" w:beforeAutospacing="1" w:after="100" w:afterAutospacing="1" w:line="240" w:lineRule="auto"/>
      <w:jc w:val="both"/>
    </w:pPr>
    <w:rPr>
      <w:rFonts w:ascii="Tahoma" w:eastAsia="Times New Roman" w:hAnsi="Tahoma"/>
      <w:sz w:val="20"/>
      <w:szCs w:val="20"/>
      <w:lang w:val="en-US"/>
    </w:rPr>
  </w:style>
  <w:style w:type="paragraph" w:customStyle="1" w:styleId="13">
    <w:name w:val="нум список 1"/>
    <w:basedOn w:val="a"/>
    <w:rsid w:val="001820F4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ac">
    <w:name w:val="Body Text Indent"/>
    <w:basedOn w:val="a"/>
    <w:link w:val="ad"/>
    <w:rsid w:val="001820F4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x-none" w:eastAsia="ar-SA"/>
    </w:rPr>
  </w:style>
  <w:style w:type="character" w:customStyle="1" w:styleId="ad">
    <w:name w:val="Основной текст с отступом Знак"/>
    <w:basedOn w:val="a0"/>
    <w:link w:val="ac"/>
    <w:rsid w:val="001820F4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14">
    <w:name w:val="марк список 1"/>
    <w:basedOn w:val="a"/>
    <w:rsid w:val="001820F4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ae">
    <w:name w:val="Содержимое таблицы"/>
    <w:basedOn w:val="a"/>
    <w:rsid w:val="001820F4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rsid w:val="001820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2">
    <w:name w:val="обычный_1 Знак Знак Знак Знак Знак Знак Знак Знак Знак Знак"/>
    <w:link w:val="11"/>
    <w:rsid w:val="001820F4"/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5">
    <w:name w:val="Знак Знак Знак1 Знак Знак Знак Знак"/>
    <w:basedOn w:val="a"/>
    <w:rsid w:val="001820F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">
    <w:name w:val="Title"/>
    <w:basedOn w:val="a"/>
    <w:link w:val="af0"/>
    <w:qFormat/>
    <w:rsid w:val="001820F4"/>
    <w:pPr>
      <w:spacing w:after="0" w:line="240" w:lineRule="auto"/>
      <w:jc w:val="center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customStyle="1" w:styleId="af0">
    <w:name w:val="Название Знак"/>
    <w:basedOn w:val="a0"/>
    <w:link w:val="af"/>
    <w:rsid w:val="001820F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f1">
    <w:name w:val="Table Grid"/>
    <w:basedOn w:val="a1"/>
    <w:rsid w:val="001820F4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Гипертекстовая ссылка"/>
    <w:rsid w:val="001820F4"/>
    <w:rPr>
      <w:b/>
      <w:bCs w:val="0"/>
      <w:color w:val="008000"/>
      <w:sz w:val="30"/>
    </w:rPr>
  </w:style>
  <w:style w:type="character" w:styleId="af3">
    <w:name w:val="Emphasis"/>
    <w:qFormat/>
    <w:rsid w:val="001820F4"/>
    <w:rPr>
      <w:i/>
      <w:iCs/>
    </w:rPr>
  </w:style>
  <w:style w:type="character" w:styleId="af4">
    <w:name w:val="Strong"/>
    <w:qFormat/>
    <w:rsid w:val="001820F4"/>
    <w:rPr>
      <w:b/>
      <w:bCs/>
    </w:rPr>
  </w:style>
  <w:style w:type="paragraph" w:styleId="af5">
    <w:name w:val="List Paragraph"/>
    <w:basedOn w:val="a"/>
    <w:qFormat/>
    <w:rsid w:val="001820F4"/>
    <w:pPr>
      <w:ind w:left="720"/>
    </w:pPr>
    <w:rPr>
      <w:rFonts w:cs="Calibri"/>
      <w:lang w:eastAsia="ar-SA"/>
    </w:rPr>
  </w:style>
  <w:style w:type="character" w:customStyle="1" w:styleId="91">
    <w:name w:val="Знак Знак9"/>
    <w:rsid w:val="001820F4"/>
    <w:rPr>
      <w:sz w:val="24"/>
      <w:szCs w:val="24"/>
      <w:lang w:val="ru-RU" w:eastAsia="ru-RU" w:bidi="ar-SA"/>
    </w:rPr>
  </w:style>
  <w:style w:type="paragraph" w:styleId="af6">
    <w:name w:val="No Spacing"/>
    <w:qFormat/>
    <w:rsid w:val="001820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customStyle="1" w:styleId="af7">
    <w:name w:val="Таблицы (моноширинный)"/>
    <w:basedOn w:val="a"/>
    <w:next w:val="a"/>
    <w:rsid w:val="001820F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8">
    <w:name w:val="Цветовое выделение"/>
    <w:rsid w:val="001820F4"/>
    <w:rPr>
      <w:b/>
      <w:bCs w:val="0"/>
      <w:color w:val="000080"/>
      <w:sz w:val="30"/>
    </w:rPr>
  </w:style>
  <w:style w:type="paragraph" w:styleId="af9">
    <w:name w:val="annotation text"/>
    <w:basedOn w:val="a"/>
    <w:link w:val="afa"/>
    <w:rsid w:val="001820F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a">
    <w:name w:val="Текст примечания Знак"/>
    <w:basedOn w:val="a0"/>
    <w:link w:val="af9"/>
    <w:rsid w:val="001820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Нормальный (таблица)"/>
    <w:basedOn w:val="a"/>
    <w:next w:val="a"/>
    <w:rsid w:val="001820F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c">
    <w:name w:val="обычный_"/>
    <w:basedOn w:val="a"/>
    <w:autoRedefine/>
    <w:rsid w:val="001820F4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8"/>
      <w:szCs w:val="28"/>
    </w:rPr>
  </w:style>
  <w:style w:type="paragraph" w:styleId="afd">
    <w:name w:val="Body Text"/>
    <w:basedOn w:val="a"/>
    <w:link w:val="afe"/>
    <w:rsid w:val="001820F4"/>
    <w:pPr>
      <w:spacing w:after="120"/>
    </w:pPr>
    <w:rPr>
      <w:lang w:val="x-none"/>
    </w:rPr>
  </w:style>
  <w:style w:type="character" w:customStyle="1" w:styleId="afe">
    <w:name w:val="Основной текст Знак"/>
    <w:basedOn w:val="a0"/>
    <w:link w:val="afd"/>
    <w:rsid w:val="001820F4"/>
    <w:rPr>
      <w:rFonts w:ascii="Calibri" w:eastAsia="Calibri" w:hAnsi="Calibri" w:cs="Times New Roman"/>
      <w:lang w:val="x-none"/>
    </w:rPr>
  </w:style>
  <w:style w:type="paragraph" w:styleId="2">
    <w:name w:val="List Bullet 2"/>
    <w:basedOn w:val="a"/>
    <w:autoRedefine/>
    <w:rsid w:val="001820F4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Bullet 3"/>
    <w:basedOn w:val="a"/>
    <w:autoRedefine/>
    <w:rsid w:val="001820F4"/>
    <w:pPr>
      <w:numPr>
        <w:numId w:val="10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rsid w:val="001820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1820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rsid w:val="001820F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2"/>
    <w:basedOn w:val="a"/>
    <w:link w:val="23"/>
    <w:rsid w:val="001820F4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val="x-none" w:eastAsia="x-none"/>
    </w:rPr>
  </w:style>
  <w:style w:type="character" w:customStyle="1" w:styleId="23">
    <w:name w:val="Основной текст 2 Знак"/>
    <w:basedOn w:val="a0"/>
    <w:link w:val="22"/>
    <w:rsid w:val="001820F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4">
    <w:name w:val="Body Text Indent 2"/>
    <w:basedOn w:val="a"/>
    <w:link w:val="25"/>
    <w:rsid w:val="001820F4"/>
    <w:pPr>
      <w:spacing w:after="0" w:line="240" w:lineRule="auto"/>
      <w:ind w:firstLine="900"/>
    </w:pPr>
    <w:rPr>
      <w:rFonts w:ascii="Times New Roman" w:eastAsia="Times New Roman" w:hAnsi="Times New Roman"/>
      <w:sz w:val="28"/>
      <w:szCs w:val="24"/>
      <w:lang w:val="x-none" w:eastAsia="x-none"/>
    </w:rPr>
  </w:style>
  <w:style w:type="character" w:customStyle="1" w:styleId="25">
    <w:name w:val="Основной текст с отступом 2 Знак"/>
    <w:basedOn w:val="a0"/>
    <w:link w:val="24"/>
    <w:rsid w:val="001820F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grame">
    <w:name w:val="grame"/>
    <w:basedOn w:val="a0"/>
    <w:rsid w:val="001820F4"/>
  </w:style>
  <w:style w:type="paragraph" w:styleId="32">
    <w:name w:val="Body Text Indent 3"/>
    <w:basedOn w:val="a"/>
    <w:link w:val="33"/>
    <w:rsid w:val="001820F4"/>
    <w:pPr>
      <w:spacing w:after="0" w:line="240" w:lineRule="auto"/>
      <w:ind w:firstLine="900"/>
      <w:jc w:val="both"/>
    </w:pPr>
    <w:rPr>
      <w:rFonts w:ascii="Times New Roman" w:eastAsia="Times New Roman" w:hAnsi="Times New Roman"/>
      <w:color w:val="000000"/>
      <w:sz w:val="28"/>
      <w:szCs w:val="24"/>
      <w:lang w:val="x-none" w:eastAsia="x-none"/>
    </w:rPr>
  </w:style>
  <w:style w:type="character" w:customStyle="1" w:styleId="33">
    <w:name w:val="Основной текст с отступом 3 Знак"/>
    <w:basedOn w:val="a0"/>
    <w:link w:val="32"/>
    <w:rsid w:val="001820F4"/>
    <w:rPr>
      <w:rFonts w:ascii="Times New Roman" w:eastAsia="Times New Roman" w:hAnsi="Times New Roman" w:cs="Times New Roman"/>
      <w:color w:val="000000"/>
      <w:sz w:val="28"/>
      <w:szCs w:val="24"/>
      <w:lang w:val="x-none" w:eastAsia="x-none"/>
    </w:rPr>
  </w:style>
  <w:style w:type="paragraph" w:customStyle="1" w:styleId="consnormal0">
    <w:name w:val="consnormal"/>
    <w:basedOn w:val="a"/>
    <w:rsid w:val="001820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R3">
    <w:name w:val="FR3"/>
    <w:rsid w:val="001820F4"/>
    <w:pPr>
      <w:autoSpaceDE w:val="0"/>
      <w:autoSpaceDN w:val="0"/>
      <w:adjustRightInd w:val="0"/>
      <w:spacing w:after="0" w:line="300" w:lineRule="auto"/>
      <w:ind w:firstLine="340"/>
    </w:pPr>
    <w:rPr>
      <w:rFonts w:ascii="Arial" w:eastAsia="Times New Roman" w:hAnsi="Arial" w:cs="Arial"/>
      <w:sz w:val="24"/>
      <w:szCs w:val="24"/>
      <w:lang w:eastAsia="ru-RU"/>
    </w:rPr>
  </w:style>
  <w:style w:type="paragraph" w:styleId="aff">
    <w:name w:val="Plain Text"/>
    <w:basedOn w:val="a"/>
    <w:link w:val="aff0"/>
    <w:rsid w:val="001820F4"/>
    <w:pPr>
      <w:spacing w:after="0" w:line="240" w:lineRule="auto"/>
    </w:pPr>
    <w:rPr>
      <w:rFonts w:ascii="Courier New" w:eastAsia="Times New Roman" w:hAnsi="Courier New"/>
      <w:sz w:val="20"/>
      <w:szCs w:val="24"/>
      <w:lang w:val="x-none" w:eastAsia="x-none"/>
    </w:rPr>
  </w:style>
  <w:style w:type="character" w:customStyle="1" w:styleId="aff0">
    <w:name w:val="Текст Знак"/>
    <w:basedOn w:val="a0"/>
    <w:link w:val="aff"/>
    <w:rsid w:val="001820F4"/>
    <w:rPr>
      <w:rFonts w:ascii="Courier New" w:eastAsia="Times New Roman" w:hAnsi="Courier New" w:cs="Times New Roman"/>
      <w:sz w:val="20"/>
      <w:szCs w:val="24"/>
      <w:lang w:val="x-none" w:eastAsia="x-none"/>
    </w:rPr>
  </w:style>
  <w:style w:type="paragraph" w:styleId="34">
    <w:name w:val="Body Text 3"/>
    <w:basedOn w:val="a"/>
    <w:link w:val="35"/>
    <w:rsid w:val="001820F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35">
    <w:name w:val="Основной текст 3 Знак"/>
    <w:basedOn w:val="a0"/>
    <w:link w:val="34"/>
    <w:rsid w:val="001820F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1">
    <w:name w:val="адресат"/>
    <w:basedOn w:val="a"/>
    <w:next w:val="a"/>
    <w:rsid w:val="001820F4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z w:val="30"/>
      <w:szCs w:val="24"/>
      <w:lang w:eastAsia="ru-RU"/>
    </w:rPr>
  </w:style>
  <w:style w:type="character" w:customStyle="1" w:styleId="aff2">
    <w:name w:val="Не вступил в силу"/>
    <w:rsid w:val="001820F4"/>
    <w:rPr>
      <w:strike/>
      <w:color w:val="008080"/>
    </w:rPr>
  </w:style>
  <w:style w:type="paragraph" w:customStyle="1" w:styleId="aff3">
    <w:name w:val="Стиль"/>
    <w:rsid w:val="001820F4"/>
    <w:pPr>
      <w:widowControl w:val="0"/>
      <w:snapToGri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Стиль1"/>
    <w:basedOn w:val="a"/>
    <w:next w:val="26"/>
    <w:rsid w:val="001820F4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6">
    <w:name w:val="List 2"/>
    <w:basedOn w:val="a"/>
    <w:rsid w:val="001820F4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f4">
    <w:name w:val="Следующий абзац"/>
    <w:basedOn w:val="a"/>
    <w:rsid w:val="001820F4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ff5">
    <w:name w:val="Нормальный"/>
    <w:basedOn w:val="a"/>
    <w:rsid w:val="001820F4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17">
    <w:name w:val="toc 1"/>
    <w:basedOn w:val="a"/>
    <w:next w:val="a"/>
    <w:autoRedefine/>
    <w:rsid w:val="001820F4"/>
    <w:pPr>
      <w:widowControl w:val="0"/>
      <w:tabs>
        <w:tab w:val="right" w:leader="dot" w:pos="9000"/>
      </w:tabs>
      <w:spacing w:after="0" w:line="240" w:lineRule="auto"/>
    </w:pPr>
    <w:rPr>
      <w:rFonts w:ascii="Times New Roman" w:eastAsia="Times New Roman" w:hAnsi="Times New Roman"/>
      <w:b/>
      <w:noProof/>
      <w:sz w:val="28"/>
      <w:szCs w:val="20"/>
      <w:lang w:eastAsia="ru-RU"/>
    </w:rPr>
  </w:style>
  <w:style w:type="paragraph" w:customStyle="1" w:styleId="aff6">
    <w:name w:val="Комментарий"/>
    <w:basedOn w:val="a"/>
    <w:next w:val="a"/>
    <w:rsid w:val="001820F4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/>
      <w:i/>
      <w:iCs/>
      <w:color w:val="800080"/>
      <w:sz w:val="20"/>
      <w:szCs w:val="20"/>
      <w:lang w:eastAsia="ru-RU"/>
    </w:rPr>
  </w:style>
  <w:style w:type="paragraph" w:customStyle="1" w:styleId="aff7">
    <w:name w:val="мс"/>
    <w:rsid w:val="001820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1820F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8">
    <w:name w:val="Знак"/>
    <w:basedOn w:val="a"/>
    <w:rsid w:val="001820F4"/>
    <w:pPr>
      <w:spacing w:after="160" w:line="240" w:lineRule="exact"/>
    </w:pPr>
    <w:rPr>
      <w:rFonts w:ascii="Times New Roman" w:eastAsia="Times New Roman" w:hAnsi="Times New Roman"/>
      <w:noProof/>
      <w:sz w:val="20"/>
      <w:szCs w:val="20"/>
      <w:lang w:eastAsia="ru-RU"/>
    </w:rPr>
  </w:style>
  <w:style w:type="paragraph" w:customStyle="1" w:styleId="CharCharCarCarCharCharCarCarCharCharCarCarCharChar0">
    <w:name w:val="Char Char Car Car Char Char Car Car Char Char Car Car Char Char"/>
    <w:basedOn w:val="a"/>
    <w:rsid w:val="001820F4"/>
    <w:pPr>
      <w:spacing w:after="160" w:line="240" w:lineRule="exact"/>
    </w:pPr>
    <w:rPr>
      <w:rFonts w:ascii="Arial" w:eastAsia="Times New Roman" w:hAnsi="Arial" w:cs="Arial"/>
      <w:noProof/>
      <w:sz w:val="20"/>
      <w:szCs w:val="20"/>
      <w:lang w:eastAsia="ru-RU"/>
    </w:rPr>
  </w:style>
  <w:style w:type="paragraph" w:customStyle="1" w:styleId="0">
    <w:name w:val="Стиль0"/>
    <w:rsid w:val="001820F4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9">
    <w:name w:val="caption"/>
    <w:basedOn w:val="a"/>
    <w:next w:val="a"/>
    <w:qFormat/>
    <w:rsid w:val="001820F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customStyle="1" w:styleId="ConsPlusCell">
    <w:name w:val="ConsPlusCell"/>
    <w:rsid w:val="001820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a">
    <w:name w:val="FollowedHyperlink"/>
    <w:rsid w:val="001820F4"/>
    <w:rPr>
      <w:color w:val="800080"/>
      <w:u w:val="single"/>
    </w:rPr>
  </w:style>
  <w:style w:type="paragraph" w:styleId="affb">
    <w:name w:val="footnote text"/>
    <w:basedOn w:val="a"/>
    <w:link w:val="affc"/>
    <w:rsid w:val="001820F4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affc">
    <w:name w:val="Текст сноски Знак"/>
    <w:basedOn w:val="a0"/>
    <w:link w:val="affb"/>
    <w:rsid w:val="001820F4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ffd">
    <w:name w:val="List"/>
    <w:basedOn w:val="afd"/>
    <w:rsid w:val="001820F4"/>
    <w:pPr>
      <w:widowControl w:val="0"/>
      <w:spacing w:after="0" w:line="240" w:lineRule="auto"/>
      <w:jc w:val="both"/>
    </w:pPr>
    <w:rPr>
      <w:rFonts w:ascii="Times New Roman" w:eastAsia="Times New Roman" w:hAnsi="Times New Roman" w:cs="Lohit Hindi"/>
      <w:sz w:val="28"/>
      <w:szCs w:val="20"/>
      <w:lang w:eastAsia="ar-SA"/>
    </w:rPr>
  </w:style>
  <w:style w:type="paragraph" w:customStyle="1" w:styleId="affe">
    <w:name w:val="Заголовок"/>
    <w:basedOn w:val="a"/>
    <w:next w:val="afd"/>
    <w:rsid w:val="001820F4"/>
    <w:pPr>
      <w:keepNext/>
      <w:spacing w:before="240" w:after="120" w:line="240" w:lineRule="auto"/>
      <w:jc w:val="both"/>
    </w:pPr>
    <w:rPr>
      <w:rFonts w:ascii="Arial" w:eastAsia="Droid Sans Fallback" w:hAnsi="Arial" w:cs="Lohit Hindi"/>
      <w:sz w:val="28"/>
      <w:szCs w:val="28"/>
      <w:lang w:eastAsia="ar-SA"/>
    </w:rPr>
  </w:style>
  <w:style w:type="paragraph" w:customStyle="1" w:styleId="18">
    <w:name w:val="Название1"/>
    <w:basedOn w:val="a"/>
    <w:rsid w:val="001820F4"/>
    <w:pPr>
      <w:suppressLineNumbers/>
      <w:spacing w:before="120" w:after="120" w:line="240" w:lineRule="auto"/>
      <w:jc w:val="both"/>
    </w:pPr>
    <w:rPr>
      <w:rFonts w:ascii="Times New Roman" w:eastAsia="Times New Roman" w:hAnsi="Times New Roman" w:cs="Lohit Hindi"/>
      <w:i/>
      <w:iCs/>
      <w:sz w:val="24"/>
      <w:szCs w:val="24"/>
      <w:lang w:eastAsia="ar-SA"/>
    </w:rPr>
  </w:style>
  <w:style w:type="paragraph" w:customStyle="1" w:styleId="19">
    <w:name w:val="Указатель1"/>
    <w:basedOn w:val="a"/>
    <w:rsid w:val="001820F4"/>
    <w:pPr>
      <w:suppressLineNumbers/>
      <w:spacing w:after="0" w:line="240" w:lineRule="auto"/>
      <w:jc w:val="both"/>
    </w:pPr>
    <w:rPr>
      <w:rFonts w:ascii="Times New Roman" w:eastAsia="Times New Roman" w:hAnsi="Times New Roman" w:cs="Lohit Hindi"/>
      <w:sz w:val="28"/>
      <w:szCs w:val="20"/>
      <w:lang w:eastAsia="ar-SA"/>
    </w:rPr>
  </w:style>
  <w:style w:type="paragraph" w:customStyle="1" w:styleId="1a">
    <w:name w:val="Текст1"/>
    <w:basedOn w:val="a"/>
    <w:rsid w:val="001820F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xl36">
    <w:name w:val="xl36"/>
    <w:basedOn w:val="a"/>
    <w:rsid w:val="001820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210">
    <w:name w:val="Список 21"/>
    <w:basedOn w:val="a"/>
    <w:rsid w:val="001820F4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220">
    <w:name w:val="Основной текст с отступом 22"/>
    <w:basedOn w:val="a"/>
    <w:rsid w:val="001820F4"/>
    <w:pPr>
      <w:widowControl w:val="0"/>
      <w:spacing w:after="0" w:line="240" w:lineRule="auto"/>
      <w:ind w:left="1560" w:hanging="1560"/>
      <w:jc w:val="both"/>
    </w:pPr>
    <w:rPr>
      <w:rFonts w:ascii="SchoolBook" w:eastAsia="Times New Roman" w:hAnsi="SchoolBook" w:cs="SchoolBook"/>
      <w:sz w:val="26"/>
      <w:szCs w:val="20"/>
      <w:lang w:eastAsia="ar-SA"/>
    </w:rPr>
  </w:style>
  <w:style w:type="paragraph" w:customStyle="1" w:styleId="1b">
    <w:name w:val="Название объекта1"/>
    <w:basedOn w:val="a"/>
    <w:next w:val="a"/>
    <w:rsid w:val="001820F4"/>
    <w:pPr>
      <w:overflowPunct w:val="0"/>
      <w:autoSpaceDE w:val="0"/>
      <w:spacing w:after="0" w:line="240" w:lineRule="auto"/>
    </w:pPr>
    <w:rPr>
      <w:rFonts w:ascii="Times New Roman" w:eastAsia="Times New Roman" w:hAnsi="Times New Roman"/>
      <w:b/>
      <w:sz w:val="20"/>
      <w:szCs w:val="20"/>
      <w:lang w:eastAsia="ar-SA"/>
    </w:rPr>
  </w:style>
  <w:style w:type="paragraph" w:customStyle="1" w:styleId="constitle0">
    <w:name w:val="constitle"/>
    <w:basedOn w:val="a"/>
    <w:rsid w:val="001820F4"/>
    <w:pPr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ar-SA"/>
    </w:rPr>
  </w:style>
  <w:style w:type="paragraph" w:customStyle="1" w:styleId="310">
    <w:name w:val="Основной текст с отступом 31"/>
    <w:basedOn w:val="a"/>
    <w:rsid w:val="001820F4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consnonformat0">
    <w:name w:val="consnonformat"/>
    <w:basedOn w:val="a"/>
    <w:rsid w:val="001820F4"/>
    <w:pPr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u">
    <w:name w:val="u"/>
    <w:basedOn w:val="a"/>
    <w:rsid w:val="001820F4"/>
    <w:pPr>
      <w:spacing w:after="0" w:line="240" w:lineRule="auto"/>
      <w:ind w:firstLine="390"/>
      <w:jc w:val="both"/>
    </w:pPr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customStyle="1" w:styleId="r">
    <w:name w:val="r"/>
    <w:basedOn w:val="a"/>
    <w:rsid w:val="001820F4"/>
    <w:pPr>
      <w:spacing w:after="0" w:line="240" w:lineRule="auto"/>
      <w:ind w:firstLine="390"/>
      <w:jc w:val="right"/>
    </w:pPr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1820F4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1c">
    <w:name w:val="Знак1 Знак Знак Знак"/>
    <w:basedOn w:val="a"/>
    <w:rsid w:val="001820F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1d">
    <w:name w:val="Знак1"/>
    <w:basedOn w:val="a"/>
    <w:rsid w:val="001820F4"/>
    <w:pPr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ar-SA"/>
    </w:rPr>
  </w:style>
  <w:style w:type="paragraph" w:customStyle="1" w:styleId="style1">
    <w:name w:val="style1"/>
    <w:basedOn w:val="a"/>
    <w:rsid w:val="001820F4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1820F4"/>
    <w:pPr>
      <w:spacing w:after="120" w:line="480" w:lineRule="auto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xl22">
    <w:name w:val="xl22"/>
    <w:basedOn w:val="a"/>
    <w:rsid w:val="001820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xl23">
    <w:name w:val="xl23"/>
    <w:basedOn w:val="a"/>
    <w:rsid w:val="001820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xl24">
    <w:name w:val="xl24"/>
    <w:basedOn w:val="a"/>
    <w:rsid w:val="001820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xl25">
    <w:name w:val="xl25"/>
    <w:basedOn w:val="a"/>
    <w:rsid w:val="001820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xl26">
    <w:name w:val="xl26"/>
    <w:basedOn w:val="a"/>
    <w:rsid w:val="001820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12">
    <w:name w:val="Маркированный список 21"/>
    <w:basedOn w:val="a"/>
    <w:rsid w:val="001820F4"/>
    <w:pPr>
      <w:tabs>
        <w:tab w:val="left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2">
    <w:name w:val="Маркированный список 31"/>
    <w:basedOn w:val="a"/>
    <w:rsid w:val="001820F4"/>
    <w:pPr>
      <w:tabs>
        <w:tab w:val="left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13">
    <w:name w:val="Основной текст с отступом 21"/>
    <w:basedOn w:val="a"/>
    <w:rsid w:val="001820F4"/>
    <w:pPr>
      <w:widowControl w:val="0"/>
      <w:suppressAutoHyphens/>
      <w:spacing w:after="0" w:line="240" w:lineRule="auto"/>
      <w:ind w:firstLine="900"/>
    </w:pPr>
    <w:rPr>
      <w:rFonts w:ascii="Times New Roman" w:eastAsia="Andale Sans UI" w:hAnsi="Times New Roman"/>
      <w:kern w:val="2"/>
      <w:sz w:val="28"/>
      <w:szCs w:val="24"/>
      <w:lang w:eastAsia="ar-SA"/>
    </w:rPr>
  </w:style>
  <w:style w:type="paragraph" w:customStyle="1" w:styleId="afff">
    <w:name w:val="Заголовок таблицы"/>
    <w:basedOn w:val="ae"/>
    <w:rsid w:val="001820F4"/>
    <w:pPr>
      <w:suppressAutoHyphens w:val="0"/>
      <w:jc w:val="center"/>
    </w:pPr>
    <w:rPr>
      <w:b/>
      <w:bCs/>
      <w:sz w:val="28"/>
      <w:szCs w:val="20"/>
    </w:rPr>
  </w:style>
  <w:style w:type="paragraph" w:customStyle="1" w:styleId="afff0">
    <w:name w:val="Содержимое врезки"/>
    <w:basedOn w:val="afd"/>
    <w:rsid w:val="001820F4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27">
    <w:name w:val="Название2"/>
    <w:basedOn w:val="a"/>
    <w:rsid w:val="001820F4"/>
    <w:pPr>
      <w:suppressLineNumbers/>
      <w:spacing w:before="120" w:after="120" w:line="240" w:lineRule="auto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8">
    <w:name w:val="Указатель2"/>
    <w:basedOn w:val="a"/>
    <w:rsid w:val="001820F4"/>
    <w:pPr>
      <w:suppressLineNumbers/>
      <w:spacing w:after="0" w:line="240" w:lineRule="auto"/>
      <w:jc w:val="both"/>
    </w:pPr>
    <w:rPr>
      <w:rFonts w:ascii="Arial" w:eastAsia="Times New Roman" w:hAnsi="Arial" w:cs="Tahoma"/>
      <w:sz w:val="28"/>
      <w:szCs w:val="20"/>
      <w:lang w:eastAsia="ar-SA"/>
    </w:rPr>
  </w:style>
  <w:style w:type="paragraph" w:customStyle="1" w:styleId="29">
    <w:name w:val="Текст2"/>
    <w:basedOn w:val="a"/>
    <w:rsid w:val="001820F4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1">
    <w:name w:val="Маркированный список 22"/>
    <w:basedOn w:val="a"/>
    <w:rsid w:val="001820F4"/>
    <w:pPr>
      <w:tabs>
        <w:tab w:val="left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20">
    <w:name w:val="Маркированный список 32"/>
    <w:basedOn w:val="a"/>
    <w:rsid w:val="001820F4"/>
    <w:pPr>
      <w:tabs>
        <w:tab w:val="left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22">
    <w:name w:val="Основной текст 22"/>
    <w:basedOn w:val="a"/>
    <w:rsid w:val="001820F4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ar-SA"/>
    </w:rPr>
  </w:style>
  <w:style w:type="paragraph" w:customStyle="1" w:styleId="230">
    <w:name w:val="Основной текст с отступом 23"/>
    <w:basedOn w:val="a"/>
    <w:rsid w:val="001820F4"/>
    <w:pPr>
      <w:spacing w:after="0" w:line="240" w:lineRule="auto"/>
      <w:ind w:firstLine="900"/>
    </w:pPr>
    <w:rPr>
      <w:rFonts w:ascii="Times New Roman" w:eastAsia="Times New Roman" w:hAnsi="Times New Roman"/>
      <w:sz w:val="28"/>
      <w:szCs w:val="24"/>
      <w:lang w:eastAsia="ar-SA"/>
    </w:rPr>
  </w:style>
  <w:style w:type="paragraph" w:customStyle="1" w:styleId="321">
    <w:name w:val="Основной текст с отступом 32"/>
    <w:basedOn w:val="a"/>
    <w:rsid w:val="001820F4"/>
    <w:pPr>
      <w:spacing w:after="0" w:line="240" w:lineRule="auto"/>
      <w:ind w:firstLine="900"/>
      <w:jc w:val="both"/>
    </w:pPr>
    <w:rPr>
      <w:rFonts w:ascii="Times New Roman" w:eastAsia="Times New Roman" w:hAnsi="Times New Roman"/>
      <w:color w:val="000000"/>
      <w:sz w:val="28"/>
      <w:szCs w:val="24"/>
      <w:lang w:eastAsia="ar-SA"/>
    </w:rPr>
  </w:style>
  <w:style w:type="paragraph" w:customStyle="1" w:styleId="322">
    <w:name w:val="Основной текст 32"/>
    <w:basedOn w:val="a"/>
    <w:rsid w:val="001820F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e">
    <w:name w:val="Абзац списка1"/>
    <w:basedOn w:val="a"/>
    <w:rsid w:val="001820F4"/>
    <w:pPr>
      <w:suppressAutoHyphens/>
      <w:spacing w:after="0" w:line="240" w:lineRule="auto"/>
      <w:ind w:left="720" w:firstLine="851"/>
      <w:jc w:val="both"/>
    </w:pPr>
    <w:rPr>
      <w:rFonts w:eastAsia="Times New Roman" w:cs="Calibri"/>
      <w:lang w:eastAsia="ar-SA"/>
    </w:rPr>
  </w:style>
  <w:style w:type="character" w:customStyle="1" w:styleId="WW8Num1z0">
    <w:name w:val="WW8Num1z0"/>
    <w:rsid w:val="001820F4"/>
    <w:rPr>
      <w:rFonts w:ascii="Symbol" w:hAnsi="Symbol" w:cs="Symbol" w:hint="default"/>
    </w:rPr>
  </w:style>
  <w:style w:type="character" w:customStyle="1" w:styleId="WW8Num2z0">
    <w:name w:val="WW8Num2z0"/>
    <w:rsid w:val="001820F4"/>
    <w:rPr>
      <w:rFonts w:ascii="Symbol" w:hAnsi="Symbol" w:cs="Symbol" w:hint="default"/>
    </w:rPr>
  </w:style>
  <w:style w:type="character" w:customStyle="1" w:styleId="WW8Num4z0">
    <w:name w:val="WW8Num4z0"/>
    <w:rsid w:val="001820F4"/>
    <w:rPr>
      <w:rFonts w:ascii="Times New Roman" w:hAnsi="Times New Roman" w:cs="Times New Roman" w:hint="default"/>
    </w:rPr>
  </w:style>
  <w:style w:type="character" w:customStyle="1" w:styleId="WW8Num5z0">
    <w:name w:val="WW8Num5z0"/>
    <w:rsid w:val="001820F4"/>
    <w:rPr>
      <w:rFonts w:ascii="Times New Roman" w:hAnsi="Times New Roman" w:cs="Times New Roman" w:hint="default"/>
    </w:rPr>
  </w:style>
  <w:style w:type="character" w:customStyle="1" w:styleId="WW8Num15z0">
    <w:name w:val="WW8Num15z0"/>
    <w:rsid w:val="001820F4"/>
    <w:rPr>
      <w:rFonts w:ascii="Symbol" w:hAnsi="Symbol" w:cs="Symbol" w:hint="default"/>
    </w:rPr>
  </w:style>
  <w:style w:type="character" w:customStyle="1" w:styleId="WW8Num15z1">
    <w:name w:val="WW8Num15z1"/>
    <w:rsid w:val="001820F4"/>
    <w:rPr>
      <w:rFonts w:ascii="Courier New" w:hAnsi="Courier New" w:cs="Courier New" w:hint="default"/>
    </w:rPr>
  </w:style>
  <w:style w:type="character" w:customStyle="1" w:styleId="WW8Num15z2">
    <w:name w:val="WW8Num15z2"/>
    <w:rsid w:val="001820F4"/>
    <w:rPr>
      <w:rFonts w:ascii="Wingdings" w:hAnsi="Wingdings" w:cs="Wingdings" w:hint="default"/>
    </w:rPr>
  </w:style>
  <w:style w:type="character" w:customStyle="1" w:styleId="WW8Num18z1">
    <w:name w:val="WW8Num18z1"/>
    <w:rsid w:val="001820F4"/>
    <w:rPr>
      <w:i w:val="0"/>
      <w:iCs w:val="0"/>
    </w:rPr>
  </w:style>
  <w:style w:type="character" w:customStyle="1" w:styleId="WW8Num19z0">
    <w:name w:val="WW8Num19z0"/>
    <w:rsid w:val="001820F4"/>
    <w:rPr>
      <w:rFonts w:ascii="Symbol" w:hAnsi="Symbol" w:cs="Symbol" w:hint="default"/>
    </w:rPr>
  </w:style>
  <w:style w:type="character" w:customStyle="1" w:styleId="WW8Num19z1">
    <w:name w:val="WW8Num19z1"/>
    <w:rsid w:val="001820F4"/>
    <w:rPr>
      <w:rFonts w:ascii="Courier New" w:hAnsi="Courier New" w:cs="Courier New" w:hint="default"/>
    </w:rPr>
  </w:style>
  <w:style w:type="character" w:customStyle="1" w:styleId="WW8Num19z2">
    <w:name w:val="WW8Num19z2"/>
    <w:rsid w:val="001820F4"/>
    <w:rPr>
      <w:rFonts w:ascii="Wingdings" w:hAnsi="Wingdings" w:cs="Wingdings" w:hint="default"/>
    </w:rPr>
  </w:style>
  <w:style w:type="character" w:customStyle="1" w:styleId="WW8Num24z0">
    <w:name w:val="WW8Num24z0"/>
    <w:rsid w:val="001820F4"/>
    <w:rPr>
      <w:b w:val="0"/>
      <w:bCs w:val="0"/>
      <w:i w:val="0"/>
      <w:iCs w:val="0"/>
    </w:rPr>
  </w:style>
  <w:style w:type="character" w:customStyle="1" w:styleId="WW8Num27z0">
    <w:name w:val="WW8Num27z0"/>
    <w:rsid w:val="001820F4"/>
    <w:rPr>
      <w:rFonts w:ascii="Symbol" w:hAnsi="Symbol" w:cs="Symbol" w:hint="default"/>
    </w:rPr>
  </w:style>
  <w:style w:type="character" w:customStyle="1" w:styleId="WW8Num27z1">
    <w:name w:val="WW8Num27z1"/>
    <w:rsid w:val="001820F4"/>
    <w:rPr>
      <w:rFonts w:ascii="Courier New" w:hAnsi="Courier New" w:cs="Courier New" w:hint="default"/>
    </w:rPr>
  </w:style>
  <w:style w:type="character" w:customStyle="1" w:styleId="WW8Num27z2">
    <w:name w:val="WW8Num27z2"/>
    <w:rsid w:val="001820F4"/>
    <w:rPr>
      <w:rFonts w:ascii="Wingdings" w:hAnsi="Wingdings" w:cs="Wingdings" w:hint="default"/>
    </w:rPr>
  </w:style>
  <w:style w:type="character" w:customStyle="1" w:styleId="WW8Num34z0">
    <w:name w:val="WW8Num34z0"/>
    <w:rsid w:val="001820F4"/>
    <w:rPr>
      <w:b w:val="0"/>
      <w:bCs w:val="0"/>
    </w:rPr>
  </w:style>
  <w:style w:type="character" w:customStyle="1" w:styleId="WW8Num40z0">
    <w:name w:val="WW8Num40z0"/>
    <w:rsid w:val="001820F4"/>
    <w:rPr>
      <w:rFonts w:ascii="Symbol" w:hAnsi="Symbol" w:cs="Symbol" w:hint="default"/>
    </w:rPr>
  </w:style>
  <w:style w:type="character" w:customStyle="1" w:styleId="WW8Num40z1">
    <w:name w:val="WW8Num40z1"/>
    <w:rsid w:val="001820F4"/>
    <w:rPr>
      <w:rFonts w:ascii="Courier New" w:hAnsi="Courier New" w:cs="Courier New" w:hint="default"/>
    </w:rPr>
  </w:style>
  <w:style w:type="character" w:customStyle="1" w:styleId="WW8Num40z2">
    <w:name w:val="WW8Num40z2"/>
    <w:rsid w:val="001820F4"/>
    <w:rPr>
      <w:rFonts w:ascii="Wingdings" w:hAnsi="Wingdings" w:cs="Wingdings" w:hint="default"/>
    </w:rPr>
  </w:style>
  <w:style w:type="character" w:customStyle="1" w:styleId="WW8Num42z0">
    <w:name w:val="WW8Num42z0"/>
    <w:rsid w:val="001820F4"/>
    <w:rPr>
      <w:rFonts w:ascii="Times New Roman" w:eastAsia="Times New Roman" w:hAnsi="Times New Roman" w:cs="Times New Roman" w:hint="default"/>
    </w:rPr>
  </w:style>
  <w:style w:type="character" w:customStyle="1" w:styleId="WW8Num42z1">
    <w:name w:val="WW8Num42z1"/>
    <w:rsid w:val="001820F4"/>
    <w:rPr>
      <w:rFonts w:ascii="Courier New" w:hAnsi="Courier New" w:cs="Courier New" w:hint="default"/>
    </w:rPr>
  </w:style>
  <w:style w:type="character" w:customStyle="1" w:styleId="WW8Num42z2">
    <w:name w:val="WW8Num42z2"/>
    <w:rsid w:val="001820F4"/>
    <w:rPr>
      <w:rFonts w:ascii="Wingdings" w:hAnsi="Wingdings" w:cs="Wingdings" w:hint="default"/>
    </w:rPr>
  </w:style>
  <w:style w:type="character" w:customStyle="1" w:styleId="WW8Num42z3">
    <w:name w:val="WW8Num42z3"/>
    <w:rsid w:val="001820F4"/>
    <w:rPr>
      <w:rFonts w:ascii="Symbol" w:hAnsi="Symbol" w:cs="Symbol" w:hint="default"/>
    </w:rPr>
  </w:style>
  <w:style w:type="character" w:customStyle="1" w:styleId="WW8Num45z0">
    <w:name w:val="WW8Num45z0"/>
    <w:rsid w:val="001820F4"/>
    <w:rPr>
      <w:rFonts w:ascii="Symbol" w:hAnsi="Symbol" w:cs="Symbol" w:hint="default"/>
    </w:rPr>
  </w:style>
  <w:style w:type="character" w:customStyle="1" w:styleId="WW8Num45z1">
    <w:name w:val="WW8Num45z1"/>
    <w:rsid w:val="001820F4"/>
    <w:rPr>
      <w:rFonts w:ascii="Courier New" w:hAnsi="Courier New" w:cs="Courier New" w:hint="default"/>
    </w:rPr>
  </w:style>
  <w:style w:type="character" w:customStyle="1" w:styleId="WW8Num45z2">
    <w:name w:val="WW8Num45z2"/>
    <w:rsid w:val="001820F4"/>
    <w:rPr>
      <w:rFonts w:ascii="Wingdings" w:hAnsi="Wingdings" w:cs="Wingdings" w:hint="default"/>
    </w:rPr>
  </w:style>
  <w:style w:type="character" w:customStyle="1" w:styleId="WW8Num46z0">
    <w:name w:val="WW8Num46z0"/>
    <w:rsid w:val="001820F4"/>
    <w:rPr>
      <w:rFonts w:ascii="Symbol" w:hAnsi="Symbol" w:cs="Symbol" w:hint="default"/>
    </w:rPr>
  </w:style>
  <w:style w:type="character" w:customStyle="1" w:styleId="WW8Num46z1">
    <w:name w:val="WW8Num46z1"/>
    <w:rsid w:val="001820F4"/>
    <w:rPr>
      <w:rFonts w:ascii="Courier New" w:hAnsi="Courier New" w:cs="Courier New" w:hint="default"/>
    </w:rPr>
  </w:style>
  <w:style w:type="character" w:customStyle="1" w:styleId="WW8Num46z2">
    <w:name w:val="WW8Num46z2"/>
    <w:rsid w:val="001820F4"/>
    <w:rPr>
      <w:rFonts w:ascii="Wingdings" w:hAnsi="Wingdings" w:cs="Wingdings" w:hint="default"/>
    </w:rPr>
  </w:style>
  <w:style w:type="character" w:customStyle="1" w:styleId="1f">
    <w:name w:val="Основной шрифт абзаца1"/>
    <w:rsid w:val="001820F4"/>
  </w:style>
  <w:style w:type="character" w:customStyle="1" w:styleId="afff1">
    <w:name w:val="Знак Знак"/>
    <w:rsid w:val="001820F4"/>
    <w:rPr>
      <w:rFonts w:ascii="Courier New" w:hAnsi="Courier New" w:cs="Courier New" w:hint="default"/>
      <w:lang w:val="ru-RU" w:eastAsia="ar-SA" w:bidi="ar-SA"/>
    </w:rPr>
  </w:style>
  <w:style w:type="character" w:customStyle="1" w:styleId="1f0">
    <w:name w:val="Знак Знак1"/>
    <w:rsid w:val="001820F4"/>
    <w:rPr>
      <w:rFonts w:ascii="Courier New" w:eastAsia="Calibri" w:hAnsi="Courier New" w:cs="Courier New" w:hint="default"/>
      <w:sz w:val="28"/>
      <w:szCs w:val="28"/>
      <w:lang w:val="ru-RU" w:eastAsia="ar-SA" w:bidi="ar-SA"/>
    </w:rPr>
  </w:style>
  <w:style w:type="character" w:customStyle="1" w:styleId="a10">
    <w:name w:val="a1"/>
    <w:rsid w:val="001820F4"/>
    <w:rPr>
      <w:b/>
      <w:bCs/>
      <w:color w:val="000080"/>
    </w:rPr>
  </w:style>
  <w:style w:type="character" w:customStyle="1" w:styleId="afff2">
    <w:name w:val="Символ сноски"/>
    <w:rsid w:val="001820F4"/>
    <w:rPr>
      <w:vertAlign w:val="superscript"/>
    </w:rPr>
  </w:style>
  <w:style w:type="character" w:customStyle="1" w:styleId="fontstyle24">
    <w:name w:val="fontstyle24"/>
    <w:rsid w:val="001820F4"/>
  </w:style>
  <w:style w:type="character" w:customStyle="1" w:styleId="36">
    <w:name w:val="Знак Знак3"/>
    <w:rsid w:val="001820F4"/>
    <w:rPr>
      <w:rFonts w:ascii="Cambria" w:eastAsia="Times New Roman" w:hAnsi="Cambria" w:cs="Times New Roman" w:hint="default"/>
      <w:sz w:val="22"/>
      <w:szCs w:val="22"/>
    </w:rPr>
  </w:style>
  <w:style w:type="character" w:customStyle="1" w:styleId="41">
    <w:name w:val="Знак Знак4"/>
    <w:rsid w:val="001820F4"/>
    <w:rPr>
      <w:sz w:val="28"/>
      <w:szCs w:val="24"/>
    </w:rPr>
  </w:style>
  <w:style w:type="character" w:customStyle="1" w:styleId="WW8Num6z0">
    <w:name w:val="WW8Num6z0"/>
    <w:rsid w:val="001820F4"/>
    <w:rPr>
      <w:rFonts w:ascii="Times New Roman" w:hAnsi="Times New Roman" w:cs="Times New Roman" w:hint="default"/>
      <w:i w:val="0"/>
      <w:iCs w:val="0"/>
    </w:rPr>
  </w:style>
  <w:style w:type="character" w:customStyle="1" w:styleId="WW8Num7z0">
    <w:name w:val="WW8Num7z0"/>
    <w:rsid w:val="001820F4"/>
    <w:rPr>
      <w:rFonts w:ascii="Times New Roman" w:hAnsi="Times New Roman" w:cs="Times New Roman" w:hint="default"/>
    </w:rPr>
  </w:style>
  <w:style w:type="character" w:customStyle="1" w:styleId="WW8Num10z0">
    <w:name w:val="WW8Num10z0"/>
    <w:rsid w:val="001820F4"/>
    <w:rPr>
      <w:rFonts w:ascii="Times New Roman" w:hAnsi="Times New Roman" w:cs="Times New Roman" w:hint="default"/>
    </w:rPr>
  </w:style>
  <w:style w:type="character" w:customStyle="1" w:styleId="WW8Num10z1">
    <w:name w:val="WW8Num10z1"/>
    <w:rsid w:val="001820F4"/>
    <w:rPr>
      <w:rFonts w:ascii="Courier New" w:hAnsi="Courier New" w:cs="Courier New" w:hint="default"/>
    </w:rPr>
  </w:style>
  <w:style w:type="character" w:customStyle="1" w:styleId="WW8Num10z2">
    <w:name w:val="WW8Num10z2"/>
    <w:rsid w:val="001820F4"/>
    <w:rPr>
      <w:rFonts w:ascii="Wingdings" w:hAnsi="Wingdings" w:cs="Wingdings" w:hint="default"/>
    </w:rPr>
  </w:style>
  <w:style w:type="character" w:customStyle="1" w:styleId="WW8Num10z3">
    <w:name w:val="WW8Num10z3"/>
    <w:rsid w:val="001820F4"/>
    <w:rPr>
      <w:rFonts w:ascii="Symbol" w:hAnsi="Symbol" w:cs="Symbol" w:hint="default"/>
    </w:rPr>
  </w:style>
  <w:style w:type="character" w:customStyle="1" w:styleId="Absatz-Standardschriftart">
    <w:name w:val="Absatz-Standardschriftart"/>
    <w:rsid w:val="001820F4"/>
  </w:style>
  <w:style w:type="character" w:customStyle="1" w:styleId="WW8Num8z0">
    <w:name w:val="WW8Num8z0"/>
    <w:rsid w:val="001820F4"/>
    <w:rPr>
      <w:rFonts w:ascii="Times New Roman" w:hAnsi="Times New Roman" w:cs="Times New Roman" w:hint="default"/>
      <w:i w:val="0"/>
      <w:iCs w:val="0"/>
    </w:rPr>
  </w:style>
  <w:style w:type="character" w:customStyle="1" w:styleId="WW8Num9z0">
    <w:name w:val="WW8Num9z0"/>
    <w:rsid w:val="001820F4"/>
    <w:rPr>
      <w:rFonts w:ascii="Times New Roman" w:hAnsi="Times New Roman" w:cs="Times New Roman" w:hint="default"/>
    </w:rPr>
  </w:style>
  <w:style w:type="character" w:customStyle="1" w:styleId="WW8Num12z0">
    <w:name w:val="WW8Num12z0"/>
    <w:rsid w:val="001820F4"/>
    <w:rPr>
      <w:rFonts w:ascii="Times New Roman" w:hAnsi="Times New Roman" w:cs="Times New Roman" w:hint="default"/>
      <w:i w:val="0"/>
      <w:iCs w:val="0"/>
    </w:rPr>
  </w:style>
  <w:style w:type="character" w:customStyle="1" w:styleId="WW8Num12z1">
    <w:name w:val="WW8Num12z1"/>
    <w:rsid w:val="001820F4"/>
    <w:rPr>
      <w:rFonts w:ascii="Times New Roman" w:hAnsi="Times New Roman" w:cs="Times New Roman" w:hint="default"/>
    </w:rPr>
  </w:style>
  <w:style w:type="character" w:customStyle="1" w:styleId="WW8Num12z2">
    <w:name w:val="WW8Num12z2"/>
    <w:rsid w:val="001820F4"/>
    <w:rPr>
      <w:rFonts w:ascii="Wingdings" w:hAnsi="Wingdings" w:cs="Wingdings" w:hint="default"/>
    </w:rPr>
  </w:style>
  <w:style w:type="character" w:customStyle="1" w:styleId="WW8Num12z3">
    <w:name w:val="WW8Num12z3"/>
    <w:rsid w:val="001820F4"/>
    <w:rPr>
      <w:rFonts w:ascii="Symbol" w:hAnsi="Symbol" w:cs="Symbol" w:hint="default"/>
    </w:rPr>
  </w:style>
  <w:style w:type="character" w:customStyle="1" w:styleId="WW8Num26z0">
    <w:name w:val="WW8Num26z0"/>
    <w:rsid w:val="001820F4"/>
    <w:rPr>
      <w:b w:val="0"/>
      <w:bCs w:val="0"/>
    </w:rPr>
  </w:style>
  <w:style w:type="character" w:customStyle="1" w:styleId="WW8Num29z0">
    <w:name w:val="WW8Num29z0"/>
    <w:rsid w:val="001820F4"/>
    <w:rPr>
      <w:rFonts w:ascii="Times New Roman" w:eastAsia="Times New Roman" w:hAnsi="Times New Roman" w:cs="Times New Roman" w:hint="default"/>
    </w:rPr>
  </w:style>
  <w:style w:type="character" w:customStyle="1" w:styleId="WW8Num29z1">
    <w:name w:val="WW8Num29z1"/>
    <w:rsid w:val="001820F4"/>
    <w:rPr>
      <w:rFonts w:ascii="Courier New" w:hAnsi="Courier New" w:cs="Courier New" w:hint="default"/>
    </w:rPr>
  </w:style>
  <w:style w:type="character" w:customStyle="1" w:styleId="WW8Num29z2">
    <w:name w:val="WW8Num29z2"/>
    <w:rsid w:val="001820F4"/>
    <w:rPr>
      <w:rFonts w:ascii="Wingdings" w:hAnsi="Wingdings" w:hint="default"/>
    </w:rPr>
  </w:style>
  <w:style w:type="character" w:customStyle="1" w:styleId="WW8Num29z3">
    <w:name w:val="WW8Num29z3"/>
    <w:rsid w:val="001820F4"/>
    <w:rPr>
      <w:rFonts w:ascii="Symbol" w:hAnsi="Symbol" w:hint="default"/>
    </w:rPr>
  </w:style>
  <w:style w:type="character" w:customStyle="1" w:styleId="2a">
    <w:name w:val="Основной шрифт абзаца2"/>
    <w:rsid w:val="001820F4"/>
  </w:style>
  <w:style w:type="character" w:customStyle="1" w:styleId="WW-Absatz-Standardschriftart">
    <w:name w:val="WW-Absatz-Standardschriftart"/>
    <w:rsid w:val="001820F4"/>
  </w:style>
  <w:style w:type="character" w:customStyle="1" w:styleId="WW8Num11z0">
    <w:name w:val="WW8Num11z0"/>
    <w:rsid w:val="001820F4"/>
    <w:rPr>
      <w:rFonts w:ascii="Times New Roman" w:hAnsi="Times New Roman" w:cs="Times New Roman" w:hint="default"/>
    </w:rPr>
  </w:style>
  <w:style w:type="character" w:customStyle="1" w:styleId="WW8Num13z0">
    <w:name w:val="WW8Num13z0"/>
    <w:rsid w:val="001820F4"/>
    <w:rPr>
      <w:rFonts w:ascii="Times New Roman" w:hAnsi="Times New Roman" w:cs="Times New Roman" w:hint="default"/>
    </w:rPr>
  </w:style>
  <w:style w:type="character" w:customStyle="1" w:styleId="WW8Num18z0">
    <w:name w:val="WW8Num18z0"/>
    <w:rsid w:val="001820F4"/>
    <w:rPr>
      <w:b w:val="0"/>
      <w:bCs w:val="0"/>
    </w:rPr>
  </w:style>
  <w:style w:type="character" w:customStyle="1" w:styleId="WW8Num21z0">
    <w:name w:val="WW8Num21z0"/>
    <w:rsid w:val="001820F4"/>
    <w:rPr>
      <w:rFonts w:ascii="Times New Roman" w:eastAsia="Times New Roman" w:hAnsi="Times New Roman" w:cs="Times New Roman" w:hint="default"/>
    </w:rPr>
  </w:style>
  <w:style w:type="character" w:customStyle="1" w:styleId="WW8Num21z1">
    <w:name w:val="WW8Num21z1"/>
    <w:rsid w:val="001820F4"/>
    <w:rPr>
      <w:rFonts w:ascii="Courier New" w:hAnsi="Courier New" w:cs="Courier New" w:hint="default"/>
    </w:rPr>
  </w:style>
  <w:style w:type="character" w:customStyle="1" w:styleId="WW8Num21z2">
    <w:name w:val="WW8Num21z2"/>
    <w:rsid w:val="001820F4"/>
    <w:rPr>
      <w:rFonts w:ascii="Wingdings" w:hAnsi="Wingdings" w:cs="Wingdings" w:hint="default"/>
    </w:rPr>
  </w:style>
  <w:style w:type="character" w:customStyle="1" w:styleId="WW8Num21z3">
    <w:name w:val="WW8Num21z3"/>
    <w:rsid w:val="001820F4"/>
    <w:rPr>
      <w:rFonts w:ascii="Symbol" w:hAnsi="Symbol" w:cs="Symbol" w:hint="default"/>
    </w:rPr>
  </w:style>
  <w:style w:type="character" w:customStyle="1" w:styleId="afff3">
    <w:name w:val="Символ нумерации"/>
    <w:rsid w:val="001820F4"/>
  </w:style>
  <w:style w:type="paragraph" w:customStyle="1" w:styleId="afff4">
    <w:name w:val="Знак"/>
    <w:basedOn w:val="a"/>
    <w:rsid w:val="001820F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f5">
    <w:name w:val="Знак Знак Знак Знак Знак Знак Знак Знак Знак"/>
    <w:basedOn w:val="a"/>
    <w:rsid w:val="001820F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f6">
    <w:name w:val="Знак Знак Знак Знак"/>
    <w:basedOn w:val="a"/>
    <w:rsid w:val="001820F4"/>
    <w:pPr>
      <w:spacing w:after="160" w:line="240" w:lineRule="exact"/>
    </w:pPr>
    <w:rPr>
      <w:rFonts w:ascii="Times New Roman" w:eastAsia="Times New Roman" w:hAnsi="Times New Roman"/>
      <w:noProof/>
      <w:sz w:val="20"/>
      <w:szCs w:val="20"/>
      <w:lang w:eastAsia="ru-RU"/>
    </w:rPr>
  </w:style>
  <w:style w:type="paragraph" w:customStyle="1" w:styleId="afff7">
    <w:name w:val="Знак Знак Знак Знак Знак Знак"/>
    <w:basedOn w:val="a"/>
    <w:rsid w:val="001820F4"/>
    <w:pPr>
      <w:spacing w:after="160" w:line="240" w:lineRule="exact"/>
    </w:pPr>
    <w:rPr>
      <w:rFonts w:ascii="Arial" w:eastAsia="Times New Roman" w:hAnsi="Arial" w:cs="Arial"/>
      <w:noProof/>
      <w:sz w:val="20"/>
      <w:szCs w:val="20"/>
      <w:lang w:eastAsia="ru-RU"/>
    </w:rPr>
  </w:style>
  <w:style w:type="paragraph" w:customStyle="1" w:styleId="1f1">
    <w:name w:val="Знак Знак Знак Знак Знак Знак1"/>
    <w:basedOn w:val="a"/>
    <w:rsid w:val="001820F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f2">
    <w:name w:val="Знак Знак Знак1 Знак"/>
    <w:basedOn w:val="a"/>
    <w:rsid w:val="001820F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f3">
    <w:name w:val="Обычный1"/>
    <w:rsid w:val="001820F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Cell">
    <w:name w:val="ConsCell"/>
    <w:rsid w:val="001820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8">
    <w:name w:val="Прижатый влево"/>
    <w:basedOn w:val="a"/>
    <w:next w:val="a"/>
    <w:rsid w:val="001820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9">
    <w:name w:val="Знак Знак Знак Знак Знак Знак Знак"/>
    <w:basedOn w:val="a"/>
    <w:rsid w:val="001820F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ffa">
    <w:name w:val="Block Text"/>
    <w:basedOn w:val="a"/>
    <w:rsid w:val="001820F4"/>
    <w:pPr>
      <w:spacing w:after="0" w:line="240" w:lineRule="auto"/>
      <w:ind w:left="-567" w:right="-766" w:firstLine="567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ffb">
    <w:name w:val="footnote reference"/>
    <w:rsid w:val="001820F4"/>
    <w:rPr>
      <w:rFonts w:cs="Times New Roman"/>
      <w:vertAlign w:val="superscript"/>
    </w:rPr>
  </w:style>
  <w:style w:type="paragraph" w:styleId="afffc">
    <w:name w:val="endnote text"/>
    <w:basedOn w:val="a"/>
    <w:link w:val="afffd"/>
    <w:unhideWhenUsed/>
    <w:rsid w:val="001820F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rsid w:val="001820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unhideWhenUsed/>
    <w:rsid w:val="001820F4"/>
    <w:rPr>
      <w:vertAlign w:val="superscript"/>
    </w:rPr>
  </w:style>
  <w:style w:type="paragraph" w:customStyle="1" w:styleId="font5">
    <w:name w:val="font5"/>
    <w:basedOn w:val="a"/>
    <w:rsid w:val="001820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5">
    <w:name w:val="xl65"/>
    <w:basedOn w:val="a"/>
    <w:rsid w:val="001820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1820F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7">
    <w:name w:val="xl67"/>
    <w:basedOn w:val="a"/>
    <w:rsid w:val="001820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1820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9">
    <w:name w:val="xl69"/>
    <w:basedOn w:val="a"/>
    <w:rsid w:val="001820F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rsid w:val="001820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1820F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rsid w:val="001820F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1820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4">
    <w:name w:val="xl74"/>
    <w:basedOn w:val="a"/>
    <w:rsid w:val="001820F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1820F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1820F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rsid w:val="001820F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8">
    <w:name w:val="xl78"/>
    <w:basedOn w:val="a"/>
    <w:rsid w:val="001820F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9">
    <w:name w:val="xl79"/>
    <w:basedOn w:val="a"/>
    <w:rsid w:val="001820F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1820F4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1820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2">
    <w:name w:val="xl82"/>
    <w:basedOn w:val="a"/>
    <w:rsid w:val="001820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3">
    <w:name w:val="xl83"/>
    <w:basedOn w:val="a"/>
    <w:rsid w:val="001820F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1820F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5">
    <w:name w:val="xl85"/>
    <w:basedOn w:val="a"/>
    <w:rsid w:val="001820F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1820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7">
    <w:name w:val="xl87"/>
    <w:basedOn w:val="a"/>
    <w:rsid w:val="001820F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1820F4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1820F4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0">
    <w:name w:val="xl90"/>
    <w:basedOn w:val="a"/>
    <w:rsid w:val="001820F4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1820F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2">
    <w:name w:val="xl92"/>
    <w:basedOn w:val="a"/>
    <w:rsid w:val="001820F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3">
    <w:name w:val="xl93"/>
    <w:basedOn w:val="a"/>
    <w:rsid w:val="001820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4">
    <w:name w:val="xl94"/>
    <w:basedOn w:val="a"/>
    <w:rsid w:val="001820F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5">
    <w:name w:val="xl95"/>
    <w:basedOn w:val="a"/>
    <w:rsid w:val="001820F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6">
    <w:name w:val="xl96"/>
    <w:basedOn w:val="a"/>
    <w:rsid w:val="001820F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7">
    <w:name w:val="xl97"/>
    <w:basedOn w:val="a"/>
    <w:rsid w:val="001820F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8">
    <w:name w:val="xl98"/>
    <w:basedOn w:val="a"/>
    <w:rsid w:val="001820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9">
    <w:name w:val="xl99"/>
    <w:basedOn w:val="a"/>
    <w:rsid w:val="001820F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1820F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1">
    <w:name w:val="xl101"/>
    <w:basedOn w:val="a"/>
    <w:rsid w:val="001820F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2">
    <w:name w:val="xl102"/>
    <w:basedOn w:val="a"/>
    <w:rsid w:val="001820F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3">
    <w:name w:val="xl103"/>
    <w:basedOn w:val="a"/>
    <w:rsid w:val="001820F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4">
    <w:name w:val="xl104"/>
    <w:basedOn w:val="a"/>
    <w:rsid w:val="001820F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Style4">
    <w:name w:val="Style4"/>
    <w:basedOn w:val="a"/>
    <w:rsid w:val="001820F4"/>
    <w:pPr>
      <w:widowControl w:val="0"/>
      <w:autoSpaceDE w:val="0"/>
      <w:autoSpaceDN w:val="0"/>
      <w:adjustRightInd w:val="0"/>
      <w:spacing w:after="0" w:line="31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1820F4"/>
    <w:pPr>
      <w:widowControl w:val="0"/>
      <w:autoSpaceDE w:val="0"/>
      <w:autoSpaceDN w:val="0"/>
      <w:adjustRightInd w:val="0"/>
      <w:spacing w:after="0" w:line="311" w:lineRule="exact"/>
      <w:ind w:firstLine="84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rsid w:val="001820F4"/>
    <w:pPr>
      <w:widowControl w:val="0"/>
      <w:autoSpaceDE w:val="0"/>
      <w:autoSpaceDN w:val="0"/>
      <w:adjustRightInd w:val="0"/>
      <w:spacing w:after="0" w:line="310" w:lineRule="exact"/>
      <w:ind w:firstLine="84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1820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">
    <w:name w:val="Текст в заданном формате"/>
    <w:basedOn w:val="a"/>
    <w:rsid w:val="001820F4"/>
    <w:pPr>
      <w:widowControl w:val="0"/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ru-RU" w:bidi="ru-RU"/>
    </w:rPr>
  </w:style>
  <w:style w:type="paragraph" w:customStyle="1" w:styleId="2b">
    <w:name w:val="Список2"/>
    <w:basedOn w:val="affd"/>
    <w:rsid w:val="001820F4"/>
    <w:pPr>
      <w:widowControl/>
      <w:tabs>
        <w:tab w:val="left" w:pos="851"/>
      </w:tabs>
      <w:spacing w:before="40" w:after="40"/>
      <w:ind w:left="850" w:hanging="493"/>
    </w:pPr>
    <w:rPr>
      <w:rFonts w:cs="Times New Roman"/>
      <w:sz w:val="24"/>
      <w:lang w:eastAsia="ru-RU"/>
    </w:rPr>
  </w:style>
  <w:style w:type="paragraph" w:customStyle="1" w:styleId="1f4">
    <w:name w:val="Номер1"/>
    <w:basedOn w:val="affd"/>
    <w:rsid w:val="001820F4"/>
    <w:pPr>
      <w:widowControl/>
      <w:tabs>
        <w:tab w:val="num" w:pos="1620"/>
      </w:tabs>
      <w:spacing w:before="40" w:after="40"/>
      <w:ind w:left="1620" w:hanging="360"/>
    </w:pPr>
    <w:rPr>
      <w:rFonts w:cs="Times New Roman"/>
      <w:sz w:val="22"/>
      <w:lang w:eastAsia="ru-RU"/>
    </w:rPr>
  </w:style>
  <w:style w:type="paragraph" w:customStyle="1" w:styleId="2c">
    <w:name w:val="Номер2"/>
    <w:basedOn w:val="2b"/>
    <w:rsid w:val="001820F4"/>
    <w:pPr>
      <w:tabs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affff0">
    <w:name w:val="Заголовок статьи"/>
    <w:basedOn w:val="a"/>
    <w:next w:val="a"/>
    <w:rsid w:val="001820F4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59">
    <w:name w:val="Style59"/>
    <w:basedOn w:val="a"/>
    <w:rsid w:val="001820F4"/>
    <w:pPr>
      <w:widowControl w:val="0"/>
      <w:autoSpaceDE w:val="0"/>
      <w:autoSpaceDN w:val="0"/>
      <w:adjustRightInd w:val="0"/>
      <w:spacing w:after="0" w:line="33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1820F4"/>
    <w:pPr>
      <w:widowControl w:val="0"/>
      <w:autoSpaceDE w:val="0"/>
      <w:autoSpaceDN w:val="0"/>
      <w:adjustRightInd w:val="0"/>
      <w:spacing w:after="0" w:line="319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rsid w:val="001820F4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28">
    <w:name w:val="Font Style28"/>
    <w:rsid w:val="001820F4"/>
    <w:rPr>
      <w:rFonts w:ascii="Times New Roman" w:hAnsi="Times New Roman" w:cs="Times New Roman" w:hint="default"/>
      <w:sz w:val="26"/>
      <w:szCs w:val="26"/>
    </w:rPr>
  </w:style>
  <w:style w:type="character" w:customStyle="1" w:styleId="2d">
    <w:name w:val="Знак Знак2"/>
    <w:rsid w:val="001820F4"/>
  </w:style>
  <w:style w:type="character" w:customStyle="1" w:styleId="WW-Absatz-Standardschriftart1">
    <w:name w:val="WW-Absatz-Standardschriftart1"/>
    <w:rsid w:val="001820F4"/>
  </w:style>
  <w:style w:type="character" w:customStyle="1" w:styleId="WW-Absatz-Standardschriftart11">
    <w:name w:val="WW-Absatz-Standardschriftart11"/>
    <w:rsid w:val="001820F4"/>
  </w:style>
  <w:style w:type="character" w:customStyle="1" w:styleId="WW-Absatz-Standardschriftart111">
    <w:name w:val="WW-Absatz-Standardschriftart111"/>
    <w:rsid w:val="001820F4"/>
  </w:style>
  <w:style w:type="character" w:customStyle="1" w:styleId="WW-Absatz-Standardschriftart1111">
    <w:name w:val="WW-Absatz-Standardschriftart1111"/>
    <w:rsid w:val="001820F4"/>
  </w:style>
  <w:style w:type="character" w:customStyle="1" w:styleId="WW-Absatz-Standardschriftart11111">
    <w:name w:val="WW-Absatz-Standardschriftart11111"/>
    <w:rsid w:val="001820F4"/>
  </w:style>
  <w:style w:type="character" w:customStyle="1" w:styleId="ConsPlusNormal0">
    <w:name w:val="ConsPlusNormal Знак"/>
    <w:rsid w:val="001820F4"/>
    <w:rPr>
      <w:rFonts w:ascii="Arial" w:hAnsi="Arial" w:cs="Arial" w:hint="default"/>
      <w:lang w:val="ru-RU" w:eastAsia="ru-RU" w:bidi="ar-SA"/>
    </w:rPr>
  </w:style>
  <w:style w:type="character" w:customStyle="1" w:styleId="FontStyle103">
    <w:name w:val="Font Style103"/>
    <w:rsid w:val="001820F4"/>
    <w:rPr>
      <w:rFonts w:ascii="Times New Roman" w:hAnsi="Times New Roman" w:cs="Times New Roman" w:hint="default"/>
      <w:sz w:val="26"/>
      <w:szCs w:val="26"/>
    </w:rPr>
  </w:style>
  <w:style w:type="character" w:customStyle="1" w:styleId="FontStyle107">
    <w:name w:val="Font Style107"/>
    <w:rsid w:val="001820F4"/>
    <w:rPr>
      <w:rFonts w:ascii="Times New Roman" w:hAnsi="Times New Roman" w:cs="Times New Roman" w:hint="default"/>
      <w:b/>
      <w:bCs/>
      <w:sz w:val="26"/>
      <w:szCs w:val="26"/>
    </w:rPr>
  </w:style>
  <w:style w:type="paragraph" w:styleId="HTML">
    <w:name w:val="HTML Preformatted"/>
    <w:basedOn w:val="a"/>
    <w:link w:val="HTML0"/>
    <w:rsid w:val="001820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1820F4"/>
    <w:rPr>
      <w:rFonts w:ascii="Courier New" w:eastAsia="Times New Roman" w:hAnsi="Courier New" w:cs="Times New Roman"/>
      <w:sz w:val="20"/>
      <w:szCs w:val="20"/>
      <w:lang w:val="x-none" w:eastAsia="x-none"/>
    </w:rPr>
  </w:style>
  <w:style w:type="numbering" w:customStyle="1" w:styleId="1f5">
    <w:name w:val="Нет списка1"/>
    <w:next w:val="a2"/>
    <w:semiHidden/>
    <w:rsid w:val="001820F4"/>
  </w:style>
  <w:style w:type="numbering" w:customStyle="1" w:styleId="2e">
    <w:name w:val="Нет списка2"/>
    <w:next w:val="a2"/>
    <w:semiHidden/>
    <w:unhideWhenUsed/>
    <w:rsid w:val="001820F4"/>
  </w:style>
  <w:style w:type="numbering" w:customStyle="1" w:styleId="37">
    <w:name w:val="Нет списка3"/>
    <w:next w:val="a2"/>
    <w:semiHidden/>
    <w:rsid w:val="001820F4"/>
  </w:style>
  <w:style w:type="paragraph" w:customStyle="1" w:styleId="ConsPlusDocList">
    <w:name w:val="ConsPlusDocList"/>
    <w:rsid w:val="001820F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2">
    <w:name w:val="Style 2"/>
    <w:rsid w:val="001820F4"/>
    <w:pPr>
      <w:widowControl w:val="0"/>
      <w:autoSpaceDE w:val="0"/>
      <w:autoSpaceDN w:val="0"/>
      <w:spacing w:after="0" w:line="240" w:lineRule="auto"/>
      <w:jc w:val="center"/>
    </w:pPr>
    <w:rPr>
      <w:rFonts w:ascii="Arial" w:eastAsia="Times New Roman" w:hAnsi="Arial" w:cs="Arial"/>
      <w:sz w:val="28"/>
      <w:szCs w:val="28"/>
      <w:lang w:val="en-US" w:eastAsia="ru-RU"/>
    </w:rPr>
  </w:style>
  <w:style w:type="character" w:customStyle="1" w:styleId="CharacterStyle1">
    <w:name w:val="Character Style 1"/>
    <w:rsid w:val="001820F4"/>
    <w:rPr>
      <w:rFonts w:ascii="Arial" w:hAnsi="Arial"/>
      <w:sz w:val="28"/>
    </w:rPr>
  </w:style>
  <w:style w:type="character" w:customStyle="1" w:styleId="71">
    <w:name w:val="Основной текст7"/>
    <w:rsid w:val="001820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2f">
    <w:name w:val="Основной текст (2)_"/>
    <w:link w:val="2f0"/>
    <w:rsid w:val="001820F4"/>
    <w:rPr>
      <w:b/>
      <w:bCs/>
      <w:sz w:val="25"/>
      <w:szCs w:val="25"/>
      <w:shd w:val="clear" w:color="auto" w:fill="FFFFFF"/>
    </w:rPr>
  </w:style>
  <w:style w:type="paragraph" w:customStyle="1" w:styleId="2f0">
    <w:name w:val="Основной текст (2)"/>
    <w:basedOn w:val="a"/>
    <w:link w:val="2f"/>
    <w:rsid w:val="001820F4"/>
    <w:pPr>
      <w:widowControl w:val="0"/>
      <w:shd w:val="clear" w:color="auto" w:fill="FFFFFF"/>
      <w:spacing w:after="60" w:line="312" w:lineRule="exact"/>
      <w:jc w:val="center"/>
    </w:pPr>
    <w:rPr>
      <w:rFonts w:asciiTheme="minorHAnsi" w:eastAsiaTheme="minorHAnsi" w:hAnsiTheme="minorHAnsi" w:cstheme="minorBidi"/>
      <w:b/>
      <w:bCs/>
      <w:sz w:val="25"/>
      <w:szCs w:val="25"/>
      <w:shd w:val="clear" w:color="auto" w:fill="FFFFFF"/>
    </w:rPr>
  </w:style>
  <w:style w:type="character" w:customStyle="1" w:styleId="38">
    <w:name w:val="Основной текст (3)"/>
    <w:rsid w:val="001820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f6">
    <w:name w:val="Основной текст1"/>
    <w:rsid w:val="001820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2f1">
    <w:name w:val="Основной текст2"/>
    <w:rsid w:val="001820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85pt">
    <w:name w:val="Основной текст + 8;5 pt;Полужирный"/>
    <w:rsid w:val="001820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Style10">
    <w:name w:val="Style 1"/>
    <w:rsid w:val="001820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Style3">
    <w:name w:val="Style 3"/>
    <w:rsid w:val="001820F4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  <w:lang w:val="en-US" w:eastAsia="ru-RU"/>
    </w:rPr>
  </w:style>
  <w:style w:type="character" w:customStyle="1" w:styleId="link">
    <w:name w:val="link"/>
    <w:rsid w:val="001820F4"/>
    <w:rPr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37</Pages>
  <Words>13397</Words>
  <Characters>76365</Characters>
  <Application>Microsoft Office Word</Application>
  <DocSecurity>0</DocSecurity>
  <Lines>636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Фоменко Александр</dc:creator>
  <cp:keywords/>
  <dc:description/>
  <cp:lastModifiedBy>Фоменко Александр</cp:lastModifiedBy>
  <cp:revision>5</cp:revision>
  <dcterms:created xsi:type="dcterms:W3CDTF">2020-12-17T09:56:00Z</dcterms:created>
  <dcterms:modified xsi:type="dcterms:W3CDTF">2020-12-18T06:34:00Z</dcterms:modified>
</cp:coreProperties>
</file>